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B00AE" w14:textId="77777777" w:rsidR="008B5D19" w:rsidRDefault="008B5D19">
      <w:pPr>
        <w:pStyle w:val="Corpodeltesto21"/>
        <w:tabs>
          <w:tab w:val="right" w:pos="-1800"/>
        </w:tabs>
        <w:ind w:left="432"/>
        <w:jc w:val="both"/>
        <w:rPr>
          <w:rFonts w:ascii="Book Antiqua" w:hAnsi="Book Antiqua" w:cs="Book Antiqua"/>
          <w:sz w:val="20"/>
        </w:rPr>
      </w:pPr>
    </w:p>
    <w:p w14:paraId="6D9C8D39" w14:textId="77777777" w:rsidR="008B5D19" w:rsidRDefault="008B5D19">
      <w:pPr>
        <w:rPr>
          <w:rFonts w:ascii="Book Antiqua" w:hAnsi="Book Antiqua" w:cs="Book Antiqua"/>
          <w:sz w:val="20"/>
          <w:szCs w:val="20"/>
        </w:rPr>
      </w:pPr>
    </w:p>
    <w:p w14:paraId="675E05EE" w14:textId="77777777" w:rsidR="008B5D19" w:rsidRDefault="008B5D19">
      <w:pPr>
        <w:rPr>
          <w:rFonts w:ascii="Book Antiqua" w:hAnsi="Book Antiqua" w:cs="Book Antiqua"/>
          <w:sz w:val="20"/>
          <w:szCs w:val="20"/>
        </w:rPr>
      </w:pPr>
    </w:p>
    <w:p w14:paraId="7CAE2D4A" w14:textId="77777777" w:rsidR="008B5D19" w:rsidRDefault="008B5D19">
      <w:pPr>
        <w:jc w:val="both"/>
      </w:pPr>
      <w:r>
        <w:rPr>
          <w:rFonts w:ascii="Book Antiqua" w:hAnsi="Book Antiqua" w:cs="Book Antiqua"/>
          <w:sz w:val="20"/>
          <w:szCs w:val="20"/>
        </w:rPr>
        <w:t>FAC SIMILE DOMANDA (da redigere in carta semplice)</w:t>
      </w:r>
    </w:p>
    <w:p w14:paraId="2FC17F8B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0A4F7224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4D8DEDB8" w14:textId="77777777" w:rsidR="008B5D19" w:rsidRDefault="008B5D19">
      <w:pPr>
        <w:ind w:left="4248" w:firstLine="708"/>
        <w:jc w:val="both"/>
      </w:pPr>
      <w:r>
        <w:rPr>
          <w:rFonts w:ascii="Book Antiqua" w:hAnsi="Book Antiqua" w:cs="Book Antiqua"/>
          <w:sz w:val="20"/>
          <w:szCs w:val="20"/>
        </w:rPr>
        <w:t>AL DIRETTORE GENERALE</w:t>
      </w:r>
    </w:p>
    <w:p w14:paraId="3616D0FA" w14:textId="77777777" w:rsidR="008B5D19" w:rsidRDefault="008B5D19">
      <w:pPr>
        <w:ind w:left="4248" w:firstLine="708"/>
        <w:jc w:val="both"/>
      </w:pPr>
      <w:r>
        <w:rPr>
          <w:rFonts w:ascii="Book Antiqua" w:hAnsi="Book Antiqua" w:cs="Book Antiqua"/>
          <w:sz w:val="20"/>
          <w:szCs w:val="20"/>
        </w:rPr>
        <w:t>AZIENDA SOCIALE CREMONESE</w:t>
      </w:r>
    </w:p>
    <w:p w14:paraId="3557D25B" w14:textId="77777777" w:rsidR="008B5D19" w:rsidRDefault="008B5D19">
      <w:pPr>
        <w:ind w:left="4248" w:firstLine="708"/>
        <w:jc w:val="both"/>
      </w:pPr>
      <w:r>
        <w:rPr>
          <w:rFonts w:ascii="Book Antiqua" w:hAnsi="Book Antiqua" w:cs="Book Antiqua"/>
          <w:sz w:val="20"/>
          <w:szCs w:val="20"/>
        </w:rPr>
        <w:t xml:space="preserve">VIA </w:t>
      </w:r>
      <w:proofErr w:type="gramStart"/>
      <w:r>
        <w:rPr>
          <w:rFonts w:ascii="Book Antiqua" w:hAnsi="Book Antiqua" w:cs="Book Antiqua"/>
          <w:sz w:val="20"/>
          <w:szCs w:val="20"/>
        </w:rPr>
        <w:t>S.ANTONIO</w:t>
      </w:r>
      <w:proofErr w:type="gramEnd"/>
      <w:r>
        <w:rPr>
          <w:rFonts w:ascii="Book Antiqua" w:hAnsi="Book Antiqua" w:cs="Book Antiqua"/>
          <w:sz w:val="20"/>
          <w:szCs w:val="20"/>
        </w:rPr>
        <w:t xml:space="preserve"> DEL FUOCO 9</w:t>
      </w:r>
    </w:p>
    <w:p w14:paraId="36494C31" w14:textId="77777777" w:rsidR="008B5D19" w:rsidRDefault="008B5D19">
      <w:pPr>
        <w:ind w:left="4248" w:firstLine="708"/>
        <w:jc w:val="both"/>
      </w:pPr>
      <w:r>
        <w:rPr>
          <w:rFonts w:ascii="Book Antiqua" w:hAnsi="Book Antiqua" w:cs="Book Antiqua"/>
          <w:sz w:val="20"/>
          <w:szCs w:val="20"/>
        </w:rPr>
        <w:t>26100 CREMONA</w:t>
      </w:r>
    </w:p>
    <w:p w14:paraId="5AE48A43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23E4424C" w14:textId="38599FCE" w:rsidR="008B5D19" w:rsidRPr="00C52C36" w:rsidRDefault="008B5D19" w:rsidP="611AEEB5">
      <w:pPr>
        <w:jc w:val="both"/>
        <w:rPr>
          <w:rFonts w:ascii="Book Antiqua" w:hAnsi="Book Antiqua" w:cs="Book Antiqua"/>
          <w:sz w:val="20"/>
          <w:szCs w:val="20"/>
        </w:rPr>
      </w:pPr>
      <w:r w:rsidRPr="41F659DD">
        <w:rPr>
          <w:rFonts w:ascii="Book Antiqua" w:hAnsi="Book Antiqua" w:cs="Book Antiqua"/>
          <w:b/>
          <w:bCs/>
          <w:sz w:val="20"/>
          <w:szCs w:val="20"/>
        </w:rPr>
        <w:t xml:space="preserve">Domanda di partecipazione alla selezione pubblica per la formazione di una graduatoria per la copertura a tempo pieno (36 ore settimanali) e indeterminato di </w:t>
      </w:r>
      <w:r w:rsidR="4F7FEB09" w:rsidRPr="41F659DD">
        <w:rPr>
          <w:rFonts w:ascii="Book Antiqua" w:hAnsi="Book Antiqua" w:cs="Book Antiqua"/>
          <w:b/>
          <w:bCs/>
          <w:sz w:val="20"/>
          <w:szCs w:val="20"/>
        </w:rPr>
        <w:t>2</w:t>
      </w:r>
      <w:r w:rsidRPr="41F659DD">
        <w:rPr>
          <w:rFonts w:ascii="Book Antiqua" w:hAnsi="Book Antiqua" w:cs="Book Antiqua"/>
          <w:b/>
          <w:bCs/>
          <w:sz w:val="20"/>
          <w:szCs w:val="20"/>
        </w:rPr>
        <w:t xml:space="preserve"> Istruttor</w:t>
      </w:r>
      <w:r w:rsidR="44EC5D11" w:rsidRPr="41F659DD">
        <w:rPr>
          <w:rFonts w:ascii="Book Antiqua" w:hAnsi="Book Antiqua" w:cs="Book Antiqua"/>
          <w:b/>
          <w:bCs/>
          <w:sz w:val="20"/>
          <w:szCs w:val="20"/>
        </w:rPr>
        <w:t>i</w:t>
      </w:r>
      <w:r w:rsidRPr="41F659DD">
        <w:rPr>
          <w:rFonts w:ascii="Book Antiqua" w:hAnsi="Book Antiqua" w:cs="Book Antiqua"/>
          <w:b/>
          <w:bCs/>
          <w:sz w:val="20"/>
          <w:szCs w:val="20"/>
        </w:rPr>
        <w:t xml:space="preserve"> Amministrativ</w:t>
      </w:r>
      <w:r w:rsidR="4849D1F4" w:rsidRPr="41F659DD">
        <w:rPr>
          <w:rFonts w:ascii="Book Antiqua" w:hAnsi="Book Antiqua" w:cs="Book Antiqua"/>
          <w:b/>
          <w:bCs/>
          <w:sz w:val="20"/>
          <w:szCs w:val="20"/>
        </w:rPr>
        <w:t>i</w:t>
      </w:r>
      <w:r w:rsidRPr="41F659DD">
        <w:rPr>
          <w:rFonts w:ascii="Book Antiqua" w:hAnsi="Book Antiqua" w:cs="Book Antiqua"/>
          <w:b/>
          <w:bCs/>
          <w:sz w:val="20"/>
          <w:szCs w:val="20"/>
        </w:rPr>
        <w:t xml:space="preserve"> - CAT. “</w:t>
      </w:r>
      <w:r w:rsidR="03F0382E" w:rsidRPr="41F659DD">
        <w:rPr>
          <w:rFonts w:ascii="Book Antiqua" w:hAnsi="Book Antiqua" w:cs="Book Antiqua"/>
          <w:b/>
          <w:bCs/>
          <w:sz w:val="20"/>
          <w:szCs w:val="20"/>
        </w:rPr>
        <w:t>B3</w:t>
      </w:r>
      <w:r w:rsidRPr="41F659DD">
        <w:rPr>
          <w:rFonts w:ascii="Book Antiqua" w:hAnsi="Book Antiqua" w:cs="Book Antiqua"/>
          <w:b/>
          <w:bCs/>
          <w:sz w:val="20"/>
          <w:szCs w:val="20"/>
        </w:rPr>
        <w:t xml:space="preserve">” – profilo economico </w:t>
      </w:r>
      <w:r w:rsidR="6314E646" w:rsidRPr="41F659DD">
        <w:rPr>
          <w:rFonts w:ascii="Book Antiqua" w:hAnsi="Book Antiqua" w:cs="Book Antiqua"/>
          <w:b/>
          <w:bCs/>
          <w:sz w:val="20"/>
          <w:szCs w:val="20"/>
        </w:rPr>
        <w:t>B3</w:t>
      </w:r>
      <w:r w:rsidRPr="41F659DD">
        <w:rPr>
          <w:rFonts w:ascii="Book Antiqua" w:hAnsi="Book Antiqua" w:cs="Book Antiqua"/>
          <w:b/>
          <w:bCs/>
          <w:sz w:val="20"/>
          <w:szCs w:val="20"/>
        </w:rPr>
        <w:t xml:space="preserve"> – C.C.N.L. del personale del comparto Funzioni Locali – </w:t>
      </w:r>
      <w:r w:rsidRPr="41F659DD">
        <w:rPr>
          <w:rFonts w:ascii="Book Antiqua" w:hAnsi="Book Antiqua" w:cs="Book Antiqua"/>
          <w:sz w:val="20"/>
          <w:szCs w:val="20"/>
        </w:rPr>
        <w:t>da adibire prioritariamente al Settore Amministrazione e supporto all’Ufficio di Piano.</w:t>
      </w:r>
    </w:p>
    <w:p w14:paraId="50F40DEB" w14:textId="77777777" w:rsidR="008B5D19" w:rsidRPr="00C52C36" w:rsidRDefault="008B5D19">
      <w:pPr>
        <w:jc w:val="center"/>
        <w:rPr>
          <w:rFonts w:ascii="Book Antiqua" w:hAnsi="Book Antiqua" w:cs="Book Antiqua"/>
          <w:sz w:val="20"/>
          <w:szCs w:val="20"/>
        </w:rPr>
      </w:pPr>
    </w:p>
    <w:p w14:paraId="27B14C22" w14:textId="77777777" w:rsidR="008B5D19" w:rsidRPr="00C52C36" w:rsidRDefault="008B5D19">
      <w:pPr>
        <w:pStyle w:val="Titolo3"/>
      </w:pPr>
      <w:r w:rsidRPr="00C52C36">
        <w:rPr>
          <w:rFonts w:ascii="Book Antiqua" w:hAnsi="Book Antiqua" w:cs="Book Antiqua"/>
          <w:sz w:val="20"/>
          <w:szCs w:val="20"/>
        </w:rPr>
        <w:t>DICHIARAZIONE SOSTITUTIVA DI CERTIFICAZIONE E DI ATTO NOTORIO</w:t>
      </w:r>
    </w:p>
    <w:p w14:paraId="77A52294" w14:textId="77777777" w:rsidR="008B5D19" w:rsidRPr="00C52C36" w:rsidRDefault="008B5D19">
      <w:pPr>
        <w:jc w:val="center"/>
        <w:rPr>
          <w:rFonts w:ascii="Book Antiqua" w:hAnsi="Book Antiqua" w:cs="Book Antiqua"/>
          <w:b/>
          <w:bCs/>
          <w:sz w:val="20"/>
          <w:szCs w:val="20"/>
          <w:u w:val="single"/>
        </w:rPr>
      </w:pPr>
    </w:p>
    <w:p w14:paraId="007DCDA8" w14:textId="77777777" w:rsidR="008B5D19" w:rsidRPr="00C52C36" w:rsidRDefault="008B5D19">
      <w:pPr>
        <w:jc w:val="center"/>
        <w:rPr>
          <w:rFonts w:ascii="Book Antiqua" w:hAnsi="Book Antiqua" w:cs="Book Antiqua"/>
          <w:b/>
          <w:bCs/>
          <w:sz w:val="20"/>
          <w:szCs w:val="20"/>
          <w:u w:val="single"/>
        </w:rPr>
      </w:pPr>
    </w:p>
    <w:p w14:paraId="5CEE5235" w14:textId="77777777" w:rsidR="008B5D19" w:rsidRPr="00C52C36" w:rsidRDefault="008B5D19">
      <w:pPr>
        <w:jc w:val="both"/>
      </w:pPr>
      <w:r w:rsidRPr="00C52C36">
        <w:rPr>
          <w:rFonts w:ascii="Book Antiqua" w:hAnsi="Book Antiqua" w:cs="Book Antiqua"/>
          <w:i/>
          <w:iCs/>
          <w:sz w:val="20"/>
          <w:szCs w:val="20"/>
        </w:rPr>
        <w:t>(Ai sensi degli artt. 46 e 47 del D.P.R. n. 445 del 28 dicembre 2000 “Testo Unico delle disposizioni legislative e regolamentari in materia di documentazione amministrativa”).</w:t>
      </w:r>
    </w:p>
    <w:p w14:paraId="67BF1E53" w14:textId="77777777" w:rsidR="008B5D19" w:rsidRPr="00C52C36" w:rsidRDefault="008B5D19">
      <w:pPr>
        <w:jc w:val="both"/>
      </w:pPr>
      <w:r w:rsidRPr="00C52C36">
        <w:rPr>
          <w:rFonts w:ascii="Book Antiqua" w:hAnsi="Book Antiqua" w:cs="Book Antiqua"/>
          <w:i/>
          <w:iCs/>
          <w:sz w:val="20"/>
          <w:szCs w:val="20"/>
          <w:u w:val="single"/>
        </w:rPr>
        <w:t>Resa e sottoscritta da persona maggiorenne che è già a conoscenza che le dichiarazioni non veritiere, la formazione e l’uso di atti falsi comportano la decadenza degli eventuali benefici ottenuti, come previsto dall’art.75 del D.P.R. 445/2000, e, nei casi previsti dall’art. 76 del D.P.R. 445/2000 sono puniti ai sensi del codice penale (artt. 476 e ss. C.p.) e delle leggi speciali in materia.</w:t>
      </w:r>
    </w:p>
    <w:p w14:paraId="450EA2D7" w14:textId="77777777" w:rsidR="008B5D19" w:rsidRPr="00C52C36" w:rsidRDefault="008B5D19">
      <w:pPr>
        <w:jc w:val="both"/>
        <w:rPr>
          <w:rFonts w:ascii="Book Antiqua" w:hAnsi="Book Antiqua" w:cs="Book Antiqua"/>
          <w:i/>
          <w:iCs/>
          <w:sz w:val="20"/>
          <w:szCs w:val="20"/>
          <w:u w:val="single"/>
        </w:rPr>
      </w:pPr>
    </w:p>
    <w:p w14:paraId="26895BB0" w14:textId="77777777" w:rsidR="008B5D19" w:rsidRPr="00C52C36" w:rsidRDefault="008B5D19">
      <w:pPr>
        <w:jc w:val="both"/>
      </w:pPr>
      <w:r w:rsidRPr="00C52C36">
        <w:rPr>
          <w:rFonts w:ascii="Book Antiqua" w:hAnsi="Book Antiqua" w:cs="Book Antiqua"/>
          <w:sz w:val="20"/>
          <w:szCs w:val="20"/>
        </w:rPr>
        <w:t>Il sottoscritto (cognome) _________________________________ (nome)_________________________________</w:t>
      </w:r>
    </w:p>
    <w:p w14:paraId="1E8DC58A" w14:textId="77777777" w:rsidR="008B5D19" w:rsidRPr="00C52C36" w:rsidRDefault="008B5D19">
      <w:pPr>
        <w:jc w:val="both"/>
      </w:pPr>
      <w:r w:rsidRPr="00C52C36">
        <w:rPr>
          <w:rFonts w:ascii="Book Antiqua" w:hAnsi="Book Antiqua" w:cs="Book Antiqua"/>
          <w:sz w:val="20"/>
          <w:szCs w:val="20"/>
        </w:rPr>
        <w:t>nato a ___________________________________________ prov. _____________ il _________________________</w:t>
      </w:r>
    </w:p>
    <w:p w14:paraId="1AAB2E28" w14:textId="77777777" w:rsidR="008B5D19" w:rsidRPr="00C52C36" w:rsidRDefault="008B5D19">
      <w:pPr>
        <w:jc w:val="both"/>
      </w:pPr>
      <w:r w:rsidRPr="00C52C36">
        <w:rPr>
          <w:rFonts w:ascii="Book Antiqua" w:hAnsi="Book Antiqua" w:cs="Book Antiqua"/>
          <w:sz w:val="20"/>
          <w:szCs w:val="20"/>
        </w:rPr>
        <w:t>residente a ______________________________________ prov. _____________ Via ________________________</w:t>
      </w:r>
    </w:p>
    <w:p w14:paraId="1259DCBE" w14:textId="77777777" w:rsidR="008B5D19" w:rsidRPr="00C52C36" w:rsidRDefault="008B5D19">
      <w:pPr>
        <w:jc w:val="both"/>
      </w:pPr>
      <w:r w:rsidRPr="00C52C36">
        <w:rPr>
          <w:rFonts w:ascii="Book Antiqua" w:hAnsi="Book Antiqua" w:cs="Book Antiqua"/>
          <w:sz w:val="20"/>
          <w:szCs w:val="20"/>
        </w:rPr>
        <w:t>e domiciliato a ___________________________________ prov. ____________ Via ________________________</w:t>
      </w:r>
    </w:p>
    <w:p w14:paraId="54180E92" w14:textId="77777777" w:rsidR="008B5D19" w:rsidRPr="00C52C36" w:rsidRDefault="008B5D19">
      <w:pPr>
        <w:jc w:val="both"/>
      </w:pPr>
      <w:r w:rsidRPr="00C52C36">
        <w:rPr>
          <w:rFonts w:ascii="Book Antiqua" w:hAnsi="Book Antiqua" w:cs="Book Antiqua"/>
          <w:sz w:val="20"/>
          <w:szCs w:val="20"/>
        </w:rPr>
        <w:t>Codice Fiscale ____________________________________,</w:t>
      </w:r>
    </w:p>
    <w:p w14:paraId="3DD355C9" w14:textId="77777777" w:rsidR="008B5D19" w:rsidRPr="00C52C36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6B04E754" w14:textId="77777777" w:rsidR="008B5D19" w:rsidRPr="00C52C36" w:rsidRDefault="008B5D19">
      <w:r w:rsidRPr="00C52C36">
        <w:rPr>
          <w:rFonts w:ascii="Book Antiqua" w:hAnsi="Book Antiqua" w:cs="Book Antiqua"/>
          <w:sz w:val="20"/>
          <w:szCs w:val="20"/>
        </w:rPr>
        <w:t>presa visione dell’Avviso di selezione indetto dall’Azienda Sociale Cremonese.</w:t>
      </w:r>
    </w:p>
    <w:p w14:paraId="1A81F0B1" w14:textId="77777777" w:rsidR="008B5D19" w:rsidRPr="00C52C36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4532F74B" w14:textId="77777777" w:rsidR="008B5D19" w:rsidRDefault="008B5D19">
      <w:pPr>
        <w:jc w:val="center"/>
      </w:pPr>
      <w:r>
        <w:rPr>
          <w:rFonts w:ascii="Book Antiqua" w:hAnsi="Book Antiqua" w:cs="Book Antiqua"/>
          <w:sz w:val="20"/>
          <w:szCs w:val="20"/>
        </w:rPr>
        <w:t xml:space="preserve">C H I E D E </w:t>
      </w:r>
    </w:p>
    <w:p w14:paraId="717AAFBA" w14:textId="77777777" w:rsidR="008B5D19" w:rsidRDefault="008B5D19">
      <w:pPr>
        <w:jc w:val="center"/>
        <w:rPr>
          <w:rFonts w:ascii="Book Antiqua" w:hAnsi="Book Antiqua" w:cs="Book Antiqua"/>
          <w:sz w:val="20"/>
          <w:szCs w:val="20"/>
        </w:rPr>
      </w:pPr>
    </w:p>
    <w:p w14:paraId="11C89FEB" w14:textId="77777777" w:rsidR="008B5D19" w:rsidRDefault="008B5D19">
      <w:pPr>
        <w:pStyle w:val="Corpotesto"/>
        <w:jc w:val="center"/>
      </w:pPr>
      <w:r>
        <w:rPr>
          <w:rFonts w:ascii="Book Antiqua" w:hAnsi="Book Antiqua" w:cs="Book Antiqua"/>
          <w:sz w:val="20"/>
          <w:szCs w:val="20"/>
        </w:rPr>
        <w:t>Di poter partecipare alla selezione e a tal fine lo scrivente sotto la propria responsabilità</w:t>
      </w:r>
    </w:p>
    <w:p w14:paraId="56EE48EE" w14:textId="77777777" w:rsidR="008B5D19" w:rsidRDefault="008B5D19">
      <w:pPr>
        <w:pStyle w:val="Corpotesto"/>
        <w:jc w:val="center"/>
        <w:rPr>
          <w:rFonts w:ascii="Book Antiqua" w:hAnsi="Book Antiqua" w:cs="Book Antiqua"/>
          <w:sz w:val="20"/>
          <w:szCs w:val="20"/>
        </w:rPr>
      </w:pPr>
    </w:p>
    <w:p w14:paraId="0B12606D" w14:textId="77777777" w:rsidR="008B5D19" w:rsidRDefault="008B5D19">
      <w:pPr>
        <w:jc w:val="center"/>
      </w:pPr>
      <w:r>
        <w:rPr>
          <w:rFonts w:ascii="Book Antiqua" w:hAnsi="Book Antiqua" w:cs="Book Antiqua"/>
          <w:sz w:val="20"/>
          <w:szCs w:val="20"/>
        </w:rPr>
        <w:t>D I C H I A R A</w:t>
      </w:r>
    </w:p>
    <w:p w14:paraId="2908EB2C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72C2A2B9" w14:textId="77777777" w:rsidR="008B5D19" w:rsidRDefault="008B5D19">
      <w:pPr>
        <w:pStyle w:val="Corpotesto"/>
      </w:pPr>
      <w:r>
        <w:rPr>
          <w:rFonts w:ascii="Book Antiqua" w:hAnsi="Book Antiqua" w:cs="Book Antiqua"/>
          <w:sz w:val="20"/>
          <w:szCs w:val="20"/>
        </w:rPr>
        <w:t>Di:</w:t>
      </w:r>
    </w:p>
    <w:p w14:paraId="121FD38A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694399F3" w14:textId="77777777" w:rsidR="008B5D19" w:rsidRDefault="008B5D19">
      <w:pPr>
        <w:numPr>
          <w:ilvl w:val="0"/>
          <w:numId w:val="29"/>
        </w:numPr>
        <w:jc w:val="both"/>
      </w:pPr>
      <w:r>
        <w:rPr>
          <w:rFonts w:ascii="Book Antiqua" w:hAnsi="Book Antiqua" w:cs="Book Antiqua"/>
          <w:sz w:val="20"/>
          <w:szCs w:val="20"/>
        </w:rPr>
        <w:t>essere nato a _______________________________</w:t>
      </w:r>
      <w:proofErr w:type="gramStart"/>
      <w:r>
        <w:rPr>
          <w:rFonts w:ascii="Book Antiqua" w:hAnsi="Book Antiqua" w:cs="Book Antiqua"/>
          <w:sz w:val="20"/>
          <w:szCs w:val="20"/>
        </w:rPr>
        <w:t>_(</w:t>
      </w:r>
      <w:proofErr w:type="gramEnd"/>
      <w:r>
        <w:rPr>
          <w:rFonts w:ascii="Book Antiqua" w:hAnsi="Book Antiqua" w:cs="Book Antiqua"/>
          <w:sz w:val="20"/>
          <w:szCs w:val="20"/>
        </w:rPr>
        <w:t>prov. _________</w:t>
      </w:r>
      <w:proofErr w:type="gramStart"/>
      <w:r>
        <w:rPr>
          <w:rFonts w:ascii="Book Antiqua" w:hAnsi="Book Antiqua" w:cs="Book Antiqua"/>
          <w:sz w:val="20"/>
          <w:szCs w:val="20"/>
        </w:rPr>
        <w:t>_)  il</w:t>
      </w:r>
      <w:proofErr w:type="gramEnd"/>
      <w:r>
        <w:rPr>
          <w:rFonts w:ascii="Book Antiqua" w:hAnsi="Book Antiqua" w:cs="Book Antiqua"/>
          <w:sz w:val="20"/>
          <w:szCs w:val="20"/>
        </w:rPr>
        <w:t xml:space="preserve"> _________________;</w:t>
      </w:r>
    </w:p>
    <w:p w14:paraId="1FE2DD96" w14:textId="77777777" w:rsidR="008B5D19" w:rsidRDefault="008B5D19">
      <w:pPr>
        <w:ind w:left="360"/>
        <w:jc w:val="both"/>
        <w:rPr>
          <w:rFonts w:ascii="Book Antiqua" w:hAnsi="Book Antiqua" w:cs="Book Antiqua"/>
          <w:sz w:val="20"/>
          <w:szCs w:val="20"/>
        </w:rPr>
      </w:pPr>
    </w:p>
    <w:p w14:paraId="044D9E02" w14:textId="77777777" w:rsidR="008B5D19" w:rsidRDefault="008B5D19">
      <w:pPr>
        <w:numPr>
          <w:ilvl w:val="0"/>
          <w:numId w:val="29"/>
        </w:numPr>
        <w:jc w:val="both"/>
      </w:pPr>
      <w:r>
        <w:rPr>
          <w:rFonts w:ascii="Book Antiqua" w:hAnsi="Book Antiqua" w:cs="Book Antiqua"/>
          <w:sz w:val="20"/>
          <w:szCs w:val="20"/>
        </w:rPr>
        <w:t>essere di stato civile __________________ dal (g./m./a.) _____________con n. figli _______ a carico;</w:t>
      </w:r>
    </w:p>
    <w:p w14:paraId="27357532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2801ABBE" w14:textId="77777777" w:rsidR="008B5D19" w:rsidRDefault="008B5D19">
      <w:pPr>
        <w:numPr>
          <w:ilvl w:val="0"/>
          <w:numId w:val="29"/>
        </w:numPr>
        <w:jc w:val="both"/>
      </w:pPr>
      <w:r>
        <w:rPr>
          <w:rFonts w:ascii="Book Antiqua" w:hAnsi="Book Antiqua" w:cs="Book Antiqua"/>
          <w:sz w:val="20"/>
          <w:szCs w:val="20"/>
        </w:rPr>
        <w:t>essere in possesso della cittadinanza___________________________________________________;</w:t>
      </w:r>
    </w:p>
    <w:p w14:paraId="07F023C8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7B9DEC9E" w14:textId="77777777" w:rsidR="008B5D19" w:rsidRDefault="008B5D19">
      <w:pPr>
        <w:numPr>
          <w:ilvl w:val="0"/>
          <w:numId w:val="29"/>
        </w:numPr>
        <w:jc w:val="both"/>
      </w:pPr>
      <w:r>
        <w:rPr>
          <w:rFonts w:ascii="Book Antiqua" w:hAnsi="Book Antiqua" w:cs="Book Antiqua"/>
          <w:sz w:val="20"/>
          <w:szCs w:val="20"/>
        </w:rPr>
        <w:t>essere iscritto nelle liste elettorali del Comune di ___________________________________________;</w:t>
      </w:r>
    </w:p>
    <w:p w14:paraId="28A80DB3" w14:textId="77777777" w:rsidR="008B5D19" w:rsidRDefault="008B5D19">
      <w:pPr>
        <w:ind w:left="720"/>
        <w:jc w:val="both"/>
      </w:pPr>
      <w:r>
        <w:rPr>
          <w:rFonts w:ascii="Book Antiqua" w:hAnsi="Book Antiqua" w:cs="Book Antiqua"/>
          <w:sz w:val="20"/>
          <w:szCs w:val="20"/>
        </w:rPr>
        <w:t>ovvero non essere iscritto per i seguenti motivi: _______________________________________________________________________________________;</w:t>
      </w:r>
    </w:p>
    <w:p w14:paraId="4BDB5498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71002A7E" w14:textId="77777777" w:rsidR="008B5D19" w:rsidRDefault="008B5D19">
      <w:pPr>
        <w:numPr>
          <w:ilvl w:val="0"/>
          <w:numId w:val="29"/>
        </w:numPr>
        <w:jc w:val="both"/>
      </w:pPr>
      <w:r>
        <w:rPr>
          <w:rFonts w:ascii="Book Antiqua" w:hAnsi="Book Antiqua" w:cs="Book Antiqua"/>
          <w:sz w:val="20"/>
          <w:szCs w:val="20"/>
        </w:rPr>
        <w:lastRenderedPageBreak/>
        <w:t>per i candidati di sesso maschile:</w:t>
      </w:r>
    </w:p>
    <w:p w14:paraId="03BE7C1C" w14:textId="77777777" w:rsidR="008B5D19" w:rsidRDefault="008B5D19">
      <w:pPr>
        <w:ind w:left="360"/>
        <w:jc w:val="both"/>
      </w:pPr>
      <w:r>
        <w:rPr>
          <w:rFonts w:ascii="Book Antiqua" w:hAnsi="Book Antiqua" w:cs="Book Antiqua"/>
          <w:sz w:val="20"/>
          <w:szCs w:val="20"/>
        </w:rPr>
        <w:t>di essere nella seguente posizione nei confronti degli obblighi di leva: ______________________________</w:t>
      </w:r>
    </w:p>
    <w:p w14:paraId="06B2F2C1" w14:textId="77777777" w:rsidR="008B5D19" w:rsidRDefault="008B5D19">
      <w:pPr>
        <w:ind w:left="360"/>
        <w:jc w:val="both"/>
      </w:pPr>
      <w:r>
        <w:rPr>
          <w:rFonts w:ascii="Book Antiqua" w:hAnsi="Book Antiqua" w:cs="Book Antiqua"/>
          <w:sz w:val="20"/>
          <w:szCs w:val="20"/>
        </w:rPr>
        <w:t>(congedato; congedato dal servizio sostitutivo; richiamato; riformato; esonerato; rivedibile; rinviato a far data dal (g./m./a.) _______________________________________________________________________________________</w:t>
      </w:r>
      <w:proofErr w:type="gramStart"/>
      <w:r>
        <w:rPr>
          <w:rFonts w:ascii="Book Antiqua" w:hAnsi="Book Antiqua" w:cs="Book Antiqua"/>
          <w:sz w:val="20"/>
          <w:szCs w:val="20"/>
        </w:rPr>
        <w:t>_ ;</w:t>
      </w:r>
      <w:proofErr w:type="gramEnd"/>
    </w:p>
    <w:p w14:paraId="2916C19D" w14:textId="77777777" w:rsidR="008B5D19" w:rsidRPr="00C52C36" w:rsidRDefault="008B5D19">
      <w:pPr>
        <w:ind w:left="360"/>
        <w:jc w:val="both"/>
        <w:rPr>
          <w:rFonts w:ascii="Book Antiqua" w:hAnsi="Book Antiqua" w:cs="Book Antiqua"/>
          <w:sz w:val="20"/>
          <w:szCs w:val="20"/>
        </w:rPr>
      </w:pPr>
    </w:p>
    <w:p w14:paraId="1FEF8898" w14:textId="77777777" w:rsidR="008B5D19" w:rsidRPr="00C52C36" w:rsidRDefault="008B5D19">
      <w:pPr>
        <w:numPr>
          <w:ilvl w:val="0"/>
          <w:numId w:val="29"/>
        </w:numPr>
        <w:jc w:val="both"/>
      </w:pPr>
      <w:r w:rsidRPr="00C52C36">
        <w:rPr>
          <w:rFonts w:ascii="Book Antiqua" w:hAnsi="Book Antiqua" w:cs="Book Antiqua"/>
          <w:sz w:val="20"/>
          <w:szCs w:val="20"/>
        </w:rPr>
        <w:t>di accettare senza riserva alcuna le indicazioni previste nell’Avviso,</w:t>
      </w:r>
    </w:p>
    <w:p w14:paraId="40131F51" w14:textId="77777777" w:rsidR="008B5D19" w:rsidRPr="00C52C36" w:rsidRDefault="008B5D19">
      <w:pPr>
        <w:numPr>
          <w:ilvl w:val="0"/>
          <w:numId w:val="29"/>
        </w:numPr>
        <w:jc w:val="both"/>
      </w:pPr>
      <w:r w:rsidRPr="00C52C36">
        <w:rPr>
          <w:rFonts w:ascii="Book Antiqua" w:hAnsi="Book Antiqua" w:cs="Book Antiqua"/>
          <w:sz w:val="20"/>
          <w:szCs w:val="20"/>
        </w:rPr>
        <w:t>condanne penali:</w:t>
      </w:r>
    </w:p>
    <w:p w14:paraId="4A7AC96B" w14:textId="77777777" w:rsidR="008B5D19" w:rsidRPr="00C52C36" w:rsidRDefault="008B5D19">
      <w:pPr>
        <w:numPr>
          <w:ilvl w:val="1"/>
          <w:numId w:val="25"/>
        </w:numPr>
        <w:jc w:val="both"/>
      </w:pPr>
      <w:r w:rsidRPr="00C52C36">
        <w:rPr>
          <w:rFonts w:ascii="Book Antiqua" w:hAnsi="Book Antiqua" w:cs="Book Antiqua"/>
          <w:sz w:val="20"/>
          <w:szCs w:val="20"/>
        </w:rPr>
        <w:t>di non aver riportato condanne penali;</w:t>
      </w:r>
    </w:p>
    <w:p w14:paraId="13FD5C0F" w14:textId="77777777" w:rsidR="008B5D19" w:rsidRDefault="008B5D19">
      <w:pPr>
        <w:numPr>
          <w:ilvl w:val="1"/>
          <w:numId w:val="25"/>
        </w:numPr>
        <w:jc w:val="both"/>
      </w:pPr>
      <w:r w:rsidRPr="00C52C36">
        <w:rPr>
          <w:rFonts w:ascii="Book Antiqua" w:hAnsi="Book Antiqua" w:cs="Book Antiqua"/>
          <w:sz w:val="20"/>
          <w:szCs w:val="20"/>
        </w:rPr>
        <w:t>ovvero di aver riportato le seguenti</w:t>
      </w:r>
      <w:r>
        <w:rPr>
          <w:rFonts w:ascii="Book Antiqua" w:hAnsi="Book Antiqua" w:cs="Book Antiqua"/>
          <w:sz w:val="20"/>
          <w:szCs w:val="20"/>
        </w:rPr>
        <w:t xml:space="preserve"> condanne penali: ________________________________________________________________________________</w:t>
      </w:r>
    </w:p>
    <w:p w14:paraId="204495A5" w14:textId="77777777" w:rsidR="008B5D19" w:rsidRDefault="008B5D19">
      <w:pPr>
        <w:numPr>
          <w:ilvl w:val="1"/>
          <w:numId w:val="25"/>
        </w:numPr>
        <w:jc w:val="both"/>
      </w:pPr>
      <w:r>
        <w:rPr>
          <w:rFonts w:ascii="Book Antiqua" w:hAnsi="Book Antiqua" w:cs="Book Antiqua"/>
          <w:sz w:val="20"/>
          <w:szCs w:val="20"/>
        </w:rPr>
        <w:t>di non avere procedimenti penali pendenti;</w:t>
      </w:r>
    </w:p>
    <w:p w14:paraId="587E6EE2" w14:textId="77777777" w:rsidR="008B5D19" w:rsidRDefault="008B5D19">
      <w:pPr>
        <w:numPr>
          <w:ilvl w:val="1"/>
          <w:numId w:val="25"/>
        </w:numPr>
        <w:jc w:val="both"/>
      </w:pPr>
      <w:r>
        <w:rPr>
          <w:rFonts w:ascii="Book Antiqua" w:hAnsi="Book Antiqua" w:cs="Book Antiqua"/>
          <w:sz w:val="20"/>
          <w:szCs w:val="20"/>
        </w:rPr>
        <w:t>ovvero di avere i seguenti procedimenti penali pendenti ________________________________________________________________________________</w:t>
      </w:r>
    </w:p>
    <w:p w14:paraId="74869460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03BF67D1" w14:textId="77777777" w:rsidR="008B5D19" w:rsidRDefault="008B5D19">
      <w:pPr>
        <w:numPr>
          <w:ilvl w:val="0"/>
          <w:numId w:val="25"/>
        </w:numPr>
        <w:jc w:val="both"/>
      </w:pPr>
      <w:r>
        <w:rPr>
          <w:rFonts w:ascii="Book Antiqua" w:hAnsi="Book Antiqua" w:cs="Book Antiqua"/>
          <w:sz w:val="20"/>
          <w:szCs w:val="20"/>
        </w:rPr>
        <w:t>non essere stato destituito o decaduto dall’impiego presso pubbliche amministrazioni;</w:t>
      </w:r>
    </w:p>
    <w:p w14:paraId="187F57B8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49A55348" w14:textId="77777777" w:rsidR="008B5D19" w:rsidRDefault="008B5D19">
      <w:pPr>
        <w:numPr>
          <w:ilvl w:val="0"/>
          <w:numId w:val="25"/>
        </w:numPr>
        <w:jc w:val="both"/>
      </w:pPr>
      <w:r>
        <w:rPr>
          <w:rFonts w:ascii="Book Antiqua" w:hAnsi="Book Antiqua" w:cs="Book Antiqua"/>
          <w:sz w:val="20"/>
          <w:szCs w:val="20"/>
        </w:rPr>
        <w:t>Di possedere il seguente titolo di studio (indicare la denominazione completa):</w:t>
      </w:r>
    </w:p>
    <w:p w14:paraId="14EC1AFD" w14:textId="77777777" w:rsidR="008B5D19" w:rsidRDefault="008B5D19">
      <w:pPr>
        <w:ind w:left="720"/>
        <w:jc w:val="both"/>
      </w:pPr>
      <w:r>
        <w:rPr>
          <w:rFonts w:ascii="Book Antiqua" w:hAnsi="Book Antiqua" w:cs="Book Antiqua"/>
          <w:sz w:val="20"/>
          <w:szCs w:val="20"/>
        </w:rPr>
        <w:t>__________________________________________________________________________ conseguito nell’anno scolastico _______________________ con la seguente votazione finale ___/____ presso l’Istituto _____________________________________________________</w:t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</w:r>
      <w:r>
        <w:rPr>
          <w:rFonts w:ascii="Book Antiqua" w:hAnsi="Book Antiqua" w:cs="Book Antiqua"/>
          <w:sz w:val="20"/>
          <w:szCs w:val="20"/>
        </w:rPr>
        <w:softHyphen/>
        <w:t>__________________________</w:t>
      </w:r>
      <w:r>
        <w:rPr>
          <w:rFonts w:ascii="Book Antiqua" w:hAnsi="Book Antiqua" w:cs="Book Antiqua"/>
          <w:sz w:val="20"/>
          <w:szCs w:val="20"/>
        </w:rPr>
        <w:softHyphen/>
      </w:r>
    </w:p>
    <w:p w14:paraId="161F7C08" w14:textId="77777777" w:rsidR="008B5D19" w:rsidRDefault="008B5D19">
      <w:pPr>
        <w:ind w:left="720"/>
        <w:jc w:val="both"/>
      </w:pPr>
      <w:r>
        <w:rPr>
          <w:rFonts w:ascii="Book Antiqua" w:hAnsi="Book Antiqua" w:cs="Book Antiqua"/>
          <w:sz w:val="20"/>
          <w:szCs w:val="20"/>
        </w:rPr>
        <w:t>sito a _____________________________________________________________________ (in caso di titolo di studio riconosciuto equipollente ad uno di quelli richiesti, indicare gli estremi della norma che ne ha riconosciuto l’equipollenza)</w:t>
      </w:r>
    </w:p>
    <w:p w14:paraId="1019A12C" w14:textId="77777777" w:rsidR="008B5D19" w:rsidRDefault="008B5D19">
      <w:pPr>
        <w:ind w:left="720"/>
        <w:jc w:val="both"/>
      </w:pPr>
      <w:r>
        <w:rPr>
          <w:rFonts w:ascii="Book Antiqua" w:hAnsi="Book Antiqua" w:cs="Book Antiqua"/>
          <w:sz w:val="20"/>
          <w:szCs w:val="20"/>
        </w:rPr>
        <w:t>____________________________________________________________________________________________________________________________________________________;</w:t>
      </w:r>
    </w:p>
    <w:p w14:paraId="54738AF4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46ABBD8F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4BEF0655" w14:textId="77777777" w:rsidR="008B5D19" w:rsidRDefault="008B5D19">
      <w:pPr>
        <w:numPr>
          <w:ilvl w:val="0"/>
          <w:numId w:val="25"/>
        </w:numPr>
        <w:jc w:val="both"/>
      </w:pPr>
      <w:r>
        <w:rPr>
          <w:rFonts w:ascii="Book Antiqua" w:hAnsi="Book Antiqua" w:cs="Book Antiqua"/>
          <w:sz w:val="20"/>
          <w:szCs w:val="20"/>
        </w:rPr>
        <w:t xml:space="preserve">Di essere in possesso della patente di guida di </w:t>
      </w:r>
      <w:proofErr w:type="spellStart"/>
      <w:r>
        <w:rPr>
          <w:rFonts w:ascii="Book Antiqua" w:hAnsi="Book Antiqua" w:cs="Book Antiqua"/>
          <w:sz w:val="20"/>
          <w:szCs w:val="20"/>
        </w:rPr>
        <w:t>cat</w:t>
      </w:r>
      <w:proofErr w:type="spellEnd"/>
      <w:r>
        <w:rPr>
          <w:rFonts w:ascii="Book Antiqua" w:hAnsi="Book Antiqua" w:cs="Book Antiqua"/>
          <w:sz w:val="20"/>
          <w:szCs w:val="20"/>
        </w:rPr>
        <w:t>. “B”;</w:t>
      </w:r>
    </w:p>
    <w:p w14:paraId="06BBA33E" w14:textId="77777777" w:rsidR="008B5D19" w:rsidRDefault="008B5D19">
      <w:pPr>
        <w:ind w:left="720"/>
        <w:jc w:val="both"/>
        <w:rPr>
          <w:rFonts w:ascii="Book Antiqua" w:hAnsi="Book Antiqua" w:cs="Book Antiqua"/>
          <w:sz w:val="20"/>
          <w:szCs w:val="20"/>
        </w:rPr>
      </w:pPr>
    </w:p>
    <w:p w14:paraId="4A3A2D65" w14:textId="77777777" w:rsidR="008B5D19" w:rsidRDefault="008B5D19">
      <w:pPr>
        <w:numPr>
          <w:ilvl w:val="0"/>
          <w:numId w:val="25"/>
        </w:numPr>
        <w:jc w:val="both"/>
      </w:pPr>
      <w:r>
        <w:rPr>
          <w:rFonts w:ascii="Book Antiqua" w:hAnsi="Book Antiqua" w:cs="Book Antiqua"/>
          <w:sz w:val="20"/>
          <w:szCs w:val="20"/>
        </w:rPr>
        <w:t>Rientrare tra i soggetti di cui all’art. 3 della legge 104/92 e richiedere, per l’espletamento delle prove eventuali ausili in relazione all’handicap e/o l’eventuale necessità di tempi aggiuntivi. (se SI specificare quali) ______________________________________________________;</w:t>
      </w:r>
    </w:p>
    <w:p w14:paraId="2768D20F" w14:textId="77777777" w:rsidR="008B5D19" w:rsidRDefault="008B5D19">
      <w:pPr>
        <w:ind w:left="720"/>
        <w:jc w:val="both"/>
      </w:pPr>
      <w:r>
        <w:rPr>
          <w:rFonts w:ascii="Book Antiqua" w:hAnsi="Book Antiqua" w:cs="Book Antiqua"/>
          <w:sz w:val="20"/>
          <w:szCs w:val="20"/>
        </w:rPr>
        <w:t>(in caso di risposta affermativa, il candidato dovrà allegare – in originale o in copia autenticata – certificazione relativa allo specifico handicap rilasciata dalla Commissione medica competente per territorio dalla quale risultino in modo preciso gli ausili ed i tempi aggiuntivi di cui il candidato dovesse eventualmente avere bisogno in relazione alle prove da sostenere);</w:t>
      </w:r>
    </w:p>
    <w:p w14:paraId="464FCBC1" w14:textId="77777777" w:rsidR="008B5D19" w:rsidRPr="00C52C36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28A9E95E" w14:textId="77777777" w:rsidR="008B5D19" w:rsidRPr="00C52C36" w:rsidRDefault="008B5D19">
      <w:pPr>
        <w:numPr>
          <w:ilvl w:val="0"/>
          <w:numId w:val="25"/>
        </w:numPr>
        <w:jc w:val="both"/>
      </w:pPr>
      <w:r w:rsidRPr="00C52C36">
        <w:rPr>
          <w:rFonts w:ascii="Book Antiqua" w:hAnsi="Book Antiqua" w:cs="Book Antiqua"/>
          <w:sz w:val="20"/>
          <w:szCs w:val="20"/>
        </w:rPr>
        <w:t>appartenere alla/alle seguenti categorie di cui all’Allegato A) dell’Avviso di selezione pubblica (se SI indicare quale categoria e la relativa Amministrazione competente) _______________________________________________________________________________________;</w:t>
      </w:r>
    </w:p>
    <w:p w14:paraId="35E61DA4" w14:textId="77777777" w:rsidR="008B5D19" w:rsidRPr="00C52C36" w:rsidRDefault="008B5D19">
      <w:pPr>
        <w:ind w:left="720"/>
        <w:jc w:val="both"/>
      </w:pPr>
      <w:r w:rsidRPr="00C52C36">
        <w:rPr>
          <w:rFonts w:ascii="Book Antiqua" w:eastAsia="Book Antiqua" w:hAnsi="Book Antiqua" w:cs="Book Antiqua"/>
          <w:sz w:val="20"/>
          <w:szCs w:val="20"/>
        </w:rPr>
        <w:t xml:space="preserve">     </w:t>
      </w:r>
      <w:r w:rsidRPr="00C52C36">
        <w:rPr>
          <w:rFonts w:ascii="Book Antiqua" w:hAnsi="Book Antiqua" w:cs="Book Antiqua"/>
          <w:sz w:val="20"/>
          <w:szCs w:val="20"/>
        </w:rPr>
        <w:t xml:space="preserve">-  essere iscritto nelle liste di cui all’art. 8, comma 2, della legge n. 68/99 (categorie protette) (se SI indicare l’Amministrazione presso cui si è </w:t>
      </w:r>
      <w:proofErr w:type="gramStart"/>
      <w:r w:rsidRPr="00C52C36">
        <w:rPr>
          <w:rFonts w:ascii="Book Antiqua" w:hAnsi="Book Antiqua" w:cs="Book Antiqua"/>
          <w:sz w:val="20"/>
          <w:szCs w:val="20"/>
        </w:rPr>
        <w:t>iscritti)  _</w:t>
      </w:r>
      <w:proofErr w:type="gramEnd"/>
      <w:r w:rsidRPr="00C52C36">
        <w:rPr>
          <w:rFonts w:ascii="Book Antiqua" w:hAnsi="Book Antiqua" w:cs="Book Antiqua"/>
          <w:sz w:val="20"/>
          <w:szCs w:val="20"/>
        </w:rPr>
        <w:t>______________________________________________________________________________________;</w:t>
      </w:r>
    </w:p>
    <w:p w14:paraId="47C8279A" w14:textId="77777777" w:rsidR="008B5D19" w:rsidRPr="00C52C36" w:rsidRDefault="008B5D19">
      <w:pPr>
        <w:ind w:left="720"/>
        <w:jc w:val="both"/>
      </w:pPr>
      <w:r w:rsidRPr="00C52C36">
        <w:rPr>
          <w:rFonts w:ascii="Book Antiqua" w:eastAsia="Book Antiqua" w:hAnsi="Book Antiqua" w:cs="Book Antiqua"/>
          <w:sz w:val="20"/>
          <w:szCs w:val="20"/>
        </w:rPr>
        <w:t xml:space="preserve">     </w:t>
      </w:r>
      <w:r w:rsidRPr="00C52C36">
        <w:rPr>
          <w:rFonts w:ascii="Book Antiqua" w:hAnsi="Book Antiqua" w:cs="Book Antiqua"/>
          <w:sz w:val="20"/>
          <w:szCs w:val="20"/>
        </w:rPr>
        <w:t>-   essere in stato di disoccupazione o di lavoro precario;</w:t>
      </w:r>
    </w:p>
    <w:p w14:paraId="5C8C6B09" w14:textId="77777777" w:rsidR="008B5D19" w:rsidRPr="00C52C36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7359F1C2" w14:textId="77777777" w:rsidR="008B5D19" w:rsidRPr="00C52C36" w:rsidRDefault="008B5D19">
      <w:pPr>
        <w:numPr>
          <w:ilvl w:val="0"/>
          <w:numId w:val="25"/>
        </w:numPr>
        <w:jc w:val="both"/>
      </w:pPr>
      <w:r w:rsidRPr="00C52C36">
        <w:rPr>
          <w:rFonts w:ascii="Book Antiqua" w:hAnsi="Book Antiqua" w:cs="Book Antiqua"/>
          <w:sz w:val="20"/>
          <w:szCs w:val="20"/>
        </w:rPr>
        <w:t>appartenere alla/alle seguenti categorie di cui all’Allegato B) dell’Avviso di selezione pubblica (se SI indicare quale categoria e la relativa Amministrazione competente) _______________________________________________________________________________________;</w:t>
      </w:r>
    </w:p>
    <w:p w14:paraId="3382A365" w14:textId="77777777" w:rsidR="008B5D19" w:rsidRPr="00C52C36" w:rsidRDefault="008B5D19">
      <w:pPr>
        <w:ind w:left="360"/>
        <w:jc w:val="both"/>
        <w:rPr>
          <w:rFonts w:ascii="Book Antiqua" w:hAnsi="Book Antiqua" w:cs="Book Antiqua"/>
          <w:sz w:val="20"/>
          <w:szCs w:val="20"/>
        </w:rPr>
      </w:pPr>
    </w:p>
    <w:p w14:paraId="2CEBE169" w14:textId="77777777" w:rsidR="008B5D19" w:rsidRPr="00C52C36" w:rsidRDefault="008B5D19">
      <w:pPr>
        <w:numPr>
          <w:ilvl w:val="0"/>
          <w:numId w:val="25"/>
        </w:numPr>
        <w:jc w:val="both"/>
      </w:pPr>
      <w:r w:rsidRPr="00C52C36">
        <w:rPr>
          <w:rFonts w:ascii="Book Antiqua" w:hAnsi="Book Antiqua" w:cs="Book Antiqua"/>
          <w:sz w:val="20"/>
          <w:szCs w:val="20"/>
        </w:rPr>
        <w:t>Solamente per i cittadini di uno degli Stati membri dell’Unione Europea:</w:t>
      </w:r>
    </w:p>
    <w:p w14:paraId="7F5B6AC0" w14:textId="77777777" w:rsidR="008B5D19" w:rsidRPr="00C52C36" w:rsidRDefault="008B5D19">
      <w:pPr>
        <w:numPr>
          <w:ilvl w:val="1"/>
          <w:numId w:val="25"/>
        </w:numPr>
        <w:jc w:val="both"/>
      </w:pPr>
      <w:r w:rsidRPr="00C52C36">
        <w:rPr>
          <w:rFonts w:ascii="Book Antiqua" w:hAnsi="Book Antiqua" w:cs="Book Antiqua"/>
          <w:sz w:val="20"/>
          <w:szCs w:val="20"/>
        </w:rPr>
        <w:lastRenderedPageBreak/>
        <w:t>godere dei diritti civili/politici anche nello Stato di appartenenza o di provenienza;</w:t>
      </w:r>
    </w:p>
    <w:p w14:paraId="69008ED0" w14:textId="77777777" w:rsidR="008B5D19" w:rsidRPr="00C52C36" w:rsidRDefault="008B5D19">
      <w:pPr>
        <w:ind w:left="1440"/>
        <w:jc w:val="both"/>
      </w:pPr>
      <w:r w:rsidRPr="00C52C36">
        <w:rPr>
          <w:rFonts w:ascii="Book Antiqua" w:hAnsi="Book Antiqua" w:cs="Book Antiqua"/>
          <w:sz w:val="20"/>
          <w:szCs w:val="20"/>
        </w:rPr>
        <w:t>- ovvero non godere per i seguenti motivi _____________________________________;</w:t>
      </w:r>
    </w:p>
    <w:p w14:paraId="0FF5879D" w14:textId="77777777" w:rsidR="008B5D19" w:rsidRPr="00C52C36" w:rsidRDefault="008B5D19">
      <w:pPr>
        <w:numPr>
          <w:ilvl w:val="1"/>
          <w:numId w:val="25"/>
        </w:numPr>
        <w:jc w:val="both"/>
      </w:pPr>
      <w:r w:rsidRPr="00C52C36">
        <w:rPr>
          <w:rFonts w:ascii="Book Antiqua" w:hAnsi="Book Antiqua" w:cs="Book Antiqua"/>
          <w:sz w:val="20"/>
          <w:szCs w:val="20"/>
        </w:rPr>
        <w:t>avere un’adeguata conoscenza della lingua italiana;</w:t>
      </w:r>
    </w:p>
    <w:p w14:paraId="6FA9AE7B" w14:textId="77777777" w:rsidR="008B5D19" w:rsidRPr="00C52C36" w:rsidRDefault="008B5D19">
      <w:pPr>
        <w:jc w:val="both"/>
      </w:pPr>
      <w:r w:rsidRPr="00C52C36">
        <w:rPr>
          <w:rFonts w:ascii="Book Antiqua" w:hAnsi="Book Antiqua" w:cs="Book Antiqua"/>
          <w:sz w:val="20"/>
          <w:szCs w:val="20"/>
        </w:rPr>
        <w:t xml:space="preserve">         i) di rispettare i contenuti del Codice Etico e del Piano Triennale per la Prevenzione della Corruzione e     </w:t>
      </w:r>
      <w:r w:rsidRPr="00C52C36">
        <w:rPr>
          <w:rFonts w:ascii="Book Antiqua" w:hAnsi="Book Antiqua" w:cs="Book Antiqua"/>
          <w:sz w:val="20"/>
          <w:szCs w:val="20"/>
        </w:rPr>
        <w:tab/>
        <w:t>per la Trasparenza dell’Azienda disponibili per consultazione nel sito internet dell’Azienda.</w:t>
      </w:r>
    </w:p>
    <w:p w14:paraId="5C71F136" w14:textId="77777777" w:rsidR="008B5D19" w:rsidRPr="00C52C36" w:rsidRDefault="008B5D19">
      <w:pPr>
        <w:ind w:left="1440"/>
        <w:jc w:val="both"/>
        <w:rPr>
          <w:rFonts w:ascii="Book Antiqua" w:hAnsi="Book Antiqua" w:cs="Book Antiqua"/>
          <w:sz w:val="20"/>
          <w:szCs w:val="20"/>
        </w:rPr>
      </w:pPr>
    </w:p>
    <w:p w14:paraId="62199465" w14:textId="77777777" w:rsidR="008B5D19" w:rsidRPr="00C52C36" w:rsidRDefault="008B5D19">
      <w:pPr>
        <w:jc w:val="both"/>
        <w:rPr>
          <w:rFonts w:ascii="Book Antiqua" w:hAnsi="Book Antiqua" w:cs="Book Antiqua"/>
          <w:b/>
          <w:bCs/>
          <w:sz w:val="20"/>
          <w:szCs w:val="20"/>
        </w:rPr>
      </w:pPr>
    </w:p>
    <w:p w14:paraId="7C944151" w14:textId="77777777" w:rsidR="008B5D19" w:rsidRPr="00C52C36" w:rsidRDefault="008B5D19">
      <w:pPr>
        <w:jc w:val="both"/>
      </w:pPr>
      <w:r w:rsidRPr="00C52C36">
        <w:rPr>
          <w:rFonts w:ascii="Book Antiqua" w:hAnsi="Book Antiqua" w:cs="Book Antiqua"/>
          <w:b/>
          <w:bCs/>
          <w:sz w:val="20"/>
          <w:szCs w:val="20"/>
        </w:rPr>
        <w:t xml:space="preserve">Si dichiara, inoltre, consapevole del fatto che i requisiti devono sussistere sia al momento della data di scadenza del termine per la presentazione delle domande che a quello dell’assunzione e che, pertanto, </w:t>
      </w:r>
      <w:r w:rsidRPr="00C52C36">
        <w:rPr>
          <w:rFonts w:ascii="Book Antiqua" w:hAnsi="Book Antiqua" w:cs="Book Antiqua"/>
          <w:b/>
          <w:bCs/>
          <w:sz w:val="20"/>
          <w:szCs w:val="20"/>
          <w:u w:val="single"/>
        </w:rPr>
        <w:t>è</w:t>
      </w:r>
      <w:r w:rsidRPr="00C52C36">
        <w:rPr>
          <w:rFonts w:ascii="Book Antiqua" w:hAnsi="Book Antiqua" w:cs="Book Antiqua"/>
          <w:b/>
          <w:bCs/>
          <w:sz w:val="20"/>
          <w:szCs w:val="20"/>
        </w:rPr>
        <w:t xml:space="preserve"> </w:t>
      </w:r>
      <w:r w:rsidRPr="00C52C36">
        <w:rPr>
          <w:rFonts w:ascii="Book Antiqua" w:hAnsi="Book Antiqua" w:cs="Book Antiqua"/>
          <w:b/>
          <w:bCs/>
          <w:sz w:val="20"/>
          <w:szCs w:val="20"/>
          <w:u w:val="single"/>
        </w:rPr>
        <w:t>obbligato a comunicare, tempestivamente, all’Azienda ogni modifica relativa alla presente dichiarazione.</w:t>
      </w:r>
    </w:p>
    <w:p w14:paraId="68EA56B6" w14:textId="77777777" w:rsidR="008B5D19" w:rsidRPr="00C52C36" w:rsidRDefault="008B5D19">
      <w:pPr>
        <w:jc w:val="both"/>
      </w:pPr>
      <w:r w:rsidRPr="00C52C36">
        <w:rPr>
          <w:rFonts w:ascii="Book Antiqua" w:hAnsi="Book Antiqua" w:cs="Book Antiqua"/>
          <w:sz w:val="20"/>
          <w:szCs w:val="20"/>
        </w:rPr>
        <w:t>Le dichiarazioni di cui alle lettere; f) punti 3-4; i) non hanno valore di autocertificazione.</w:t>
      </w:r>
    </w:p>
    <w:p w14:paraId="0DA123B1" w14:textId="77777777" w:rsidR="008B5D19" w:rsidRPr="00C52C36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4C4CEA3D" w14:textId="77777777" w:rsidR="008B5D19" w:rsidRPr="00C52C36" w:rsidRDefault="008B5D19">
      <w:pPr>
        <w:jc w:val="both"/>
        <w:rPr>
          <w:rFonts w:ascii="Book Antiqua" w:hAnsi="Book Antiqua" w:cs="Book Antiqua"/>
          <w:b/>
          <w:bCs/>
          <w:sz w:val="20"/>
          <w:szCs w:val="20"/>
        </w:rPr>
      </w:pPr>
    </w:p>
    <w:p w14:paraId="50895670" w14:textId="77777777" w:rsidR="008B5D19" w:rsidRPr="00C52C36" w:rsidRDefault="008B5D19">
      <w:pPr>
        <w:jc w:val="both"/>
        <w:rPr>
          <w:rFonts w:ascii="Book Antiqua" w:hAnsi="Book Antiqua" w:cs="Book Antiqua"/>
          <w:b/>
          <w:bCs/>
          <w:sz w:val="20"/>
          <w:szCs w:val="20"/>
        </w:rPr>
      </w:pPr>
    </w:p>
    <w:p w14:paraId="38C1F859" w14:textId="77777777" w:rsidR="008B5D19" w:rsidRPr="00C52C36" w:rsidRDefault="008B5D19">
      <w:pPr>
        <w:jc w:val="both"/>
        <w:rPr>
          <w:rFonts w:ascii="Book Antiqua" w:hAnsi="Book Antiqua" w:cs="Book Antiqua"/>
          <w:b/>
          <w:bCs/>
          <w:sz w:val="20"/>
          <w:szCs w:val="20"/>
        </w:rPr>
      </w:pPr>
    </w:p>
    <w:p w14:paraId="0C8FE7CE" w14:textId="77777777" w:rsidR="008B5D19" w:rsidRPr="00C52C36" w:rsidRDefault="008B5D19">
      <w:pPr>
        <w:jc w:val="both"/>
        <w:rPr>
          <w:rFonts w:ascii="Book Antiqua" w:hAnsi="Book Antiqua" w:cs="Book Antiqua"/>
          <w:b/>
          <w:bCs/>
          <w:sz w:val="20"/>
          <w:szCs w:val="20"/>
        </w:rPr>
      </w:pPr>
    </w:p>
    <w:p w14:paraId="41004F19" w14:textId="77777777" w:rsidR="008B5D19" w:rsidRPr="00C52C36" w:rsidRDefault="008B5D19">
      <w:pPr>
        <w:jc w:val="both"/>
        <w:rPr>
          <w:rFonts w:ascii="Book Antiqua" w:hAnsi="Book Antiqua" w:cs="Book Antiqua"/>
          <w:b/>
          <w:bCs/>
          <w:sz w:val="20"/>
          <w:szCs w:val="20"/>
        </w:rPr>
      </w:pPr>
    </w:p>
    <w:p w14:paraId="67C0C651" w14:textId="77777777" w:rsidR="008B5D19" w:rsidRPr="00C52C36" w:rsidRDefault="008B5D19">
      <w:pPr>
        <w:jc w:val="both"/>
        <w:rPr>
          <w:rFonts w:ascii="Book Antiqua" w:hAnsi="Book Antiqua" w:cs="Book Antiqua"/>
          <w:b/>
          <w:bCs/>
          <w:sz w:val="20"/>
          <w:szCs w:val="20"/>
        </w:rPr>
      </w:pPr>
    </w:p>
    <w:p w14:paraId="6B7D3F03" w14:textId="77777777" w:rsidR="008B5D19" w:rsidRPr="00C52C36" w:rsidRDefault="008B5D19">
      <w:pPr>
        <w:shd w:val="clear" w:color="auto" w:fill="FFFFFF"/>
        <w:jc w:val="both"/>
      </w:pPr>
      <w:r w:rsidRPr="00C52C36">
        <w:rPr>
          <w:rFonts w:ascii="Book Antiqua" w:hAnsi="Book Antiqua" w:cs="Book Antiqua"/>
          <w:b/>
          <w:bCs/>
          <w:sz w:val="20"/>
          <w:szCs w:val="20"/>
        </w:rPr>
        <w:t>Documenti da allegare:</w:t>
      </w:r>
    </w:p>
    <w:p w14:paraId="48FD97EE" w14:textId="77777777" w:rsidR="008B5D19" w:rsidRPr="00C52C36" w:rsidRDefault="008B5D19">
      <w:pPr>
        <w:pStyle w:val="Paragrafoelenco"/>
        <w:numPr>
          <w:ilvl w:val="0"/>
          <w:numId w:val="16"/>
        </w:numPr>
        <w:spacing w:after="200"/>
        <w:contextualSpacing/>
        <w:jc w:val="both"/>
      </w:pPr>
      <w:r w:rsidRPr="00C52C36">
        <w:rPr>
          <w:rFonts w:ascii="Book Antiqua" w:hAnsi="Book Antiqua" w:cs="Book Antiqua"/>
          <w:sz w:val="20"/>
          <w:szCs w:val="20"/>
        </w:rPr>
        <w:t>Fotocopia (fronte retro) del documento di identità in corso di validità del/della sottoscritto/a.</w:t>
      </w:r>
    </w:p>
    <w:p w14:paraId="1672E7F6" w14:textId="77777777" w:rsidR="008B5D19" w:rsidRPr="00C52C36" w:rsidRDefault="008B5D19">
      <w:pPr>
        <w:pStyle w:val="Paragrafoelenco"/>
        <w:numPr>
          <w:ilvl w:val="0"/>
          <w:numId w:val="16"/>
        </w:numPr>
        <w:spacing w:after="200"/>
        <w:contextualSpacing/>
        <w:jc w:val="both"/>
      </w:pPr>
      <w:r w:rsidRPr="00C52C36">
        <w:rPr>
          <w:rFonts w:ascii="Book Antiqua" w:hAnsi="Book Antiqua" w:cs="Book Antiqua"/>
          <w:sz w:val="20"/>
          <w:szCs w:val="20"/>
        </w:rPr>
        <w:t>Fotocopia (fronte retro) della patente di guida in corso di validità del/della sottoscritto/a.</w:t>
      </w:r>
    </w:p>
    <w:p w14:paraId="7F1CF39F" w14:textId="77777777" w:rsidR="008B5D19" w:rsidRPr="00C52C36" w:rsidRDefault="008B5D19">
      <w:pPr>
        <w:pStyle w:val="Paragrafoelenco"/>
        <w:numPr>
          <w:ilvl w:val="0"/>
          <w:numId w:val="16"/>
        </w:numPr>
        <w:spacing w:after="200"/>
        <w:contextualSpacing/>
        <w:jc w:val="both"/>
      </w:pPr>
      <w:r w:rsidRPr="764005E7">
        <w:rPr>
          <w:rFonts w:ascii="Book Antiqua" w:hAnsi="Book Antiqua" w:cs="Book Antiqua"/>
          <w:sz w:val="20"/>
          <w:szCs w:val="20"/>
        </w:rPr>
        <w:t>Curriculum vitae professionale e formativo, aggiornato, datato e sottoscritto.</w:t>
      </w:r>
    </w:p>
    <w:p w14:paraId="30F702E2" w14:textId="0805BB35" w:rsidR="5CE3F790" w:rsidRDefault="5CE3F790" w:rsidP="611AEEB5">
      <w:pPr>
        <w:pStyle w:val="Paragrafoelenco"/>
        <w:numPr>
          <w:ilvl w:val="0"/>
          <w:numId w:val="16"/>
        </w:numPr>
        <w:spacing w:after="200"/>
        <w:jc w:val="both"/>
        <w:rPr>
          <w:color w:val="000000" w:themeColor="text1"/>
        </w:rPr>
      </w:pPr>
      <w:r w:rsidRPr="611AEEB5">
        <w:rPr>
          <w:rFonts w:ascii="Book Antiqua" w:hAnsi="Book Antiqua" w:cs="Book Antiqua"/>
          <w:sz w:val="20"/>
          <w:szCs w:val="20"/>
        </w:rPr>
        <w:t>Copia titoli di studio o autocertificazione di possesso degli stessi.</w:t>
      </w:r>
    </w:p>
    <w:p w14:paraId="55B3F204" w14:textId="77777777" w:rsidR="008B5D19" w:rsidRPr="00C52C36" w:rsidRDefault="008B5D19">
      <w:pPr>
        <w:pStyle w:val="Paragrafoelenco"/>
        <w:numPr>
          <w:ilvl w:val="0"/>
          <w:numId w:val="16"/>
        </w:numPr>
        <w:spacing w:after="200"/>
        <w:contextualSpacing/>
        <w:jc w:val="both"/>
      </w:pPr>
      <w:r w:rsidRPr="764005E7">
        <w:rPr>
          <w:rFonts w:ascii="Book Antiqua" w:hAnsi="Book Antiqua" w:cs="Book Antiqua"/>
          <w:sz w:val="20"/>
          <w:szCs w:val="20"/>
        </w:rPr>
        <w:t>Elenco in carta semplice ed in duplice copia, firmato dal candidato, indicante i documenti ed i titoli presentati a corredo della domanda</w:t>
      </w:r>
    </w:p>
    <w:p w14:paraId="308D56CC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201D3327" w14:textId="77777777" w:rsidR="008B5D19" w:rsidRDefault="008B5D19">
      <w:pPr>
        <w:jc w:val="both"/>
      </w:pPr>
      <w:r>
        <w:t>Tutte le comunicazioni riguardanti il concorso dovranno essere indirizzate a:</w:t>
      </w:r>
    </w:p>
    <w:p w14:paraId="797E50C6" w14:textId="77777777" w:rsidR="008B5D19" w:rsidRDefault="008B5D19">
      <w:pPr>
        <w:jc w:val="both"/>
      </w:pPr>
    </w:p>
    <w:p w14:paraId="14410042" w14:textId="77777777" w:rsidR="008B5D19" w:rsidRDefault="008B5D19">
      <w:r>
        <w:t>(Cognome e nome) ………………………………………………………………………………………………….</w:t>
      </w:r>
    </w:p>
    <w:p w14:paraId="2925D9C8" w14:textId="77777777" w:rsidR="008B5D19" w:rsidRDefault="008B5D19">
      <w:r>
        <w:t>(Via/Piazza - Città - CAP) …………………………………………………………………………...………………</w:t>
      </w:r>
      <w:proofErr w:type="gramStart"/>
      <w:r>
        <w:t>…….</w:t>
      </w:r>
      <w:proofErr w:type="gramEnd"/>
      <w:r>
        <w:t>.</w:t>
      </w:r>
    </w:p>
    <w:p w14:paraId="11FD9617" w14:textId="77777777" w:rsidR="008B5D19" w:rsidRDefault="008B5D19">
      <w:r>
        <w:t xml:space="preserve">(Telefono rete </w:t>
      </w:r>
      <w:proofErr w:type="gramStart"/>
      <w:r>
        <w:t xml:space="preserve">fissa)   </w:t>
      </w:r>
      <w:proofErr w:type="gramEnd"/>
      <w:r>
        <w:t xml:space="preserve">                           -                                 (Telefono cellulare) ……………………………………………………………………………………….…………</w:t>
      </w:r>
    </w:p>
    <w:p w14:paraId="12E9FA04" w14:textId="77777777" w:rsidR="008B5D19" w:rsidRDefault="008B5D19">
      <w:r>
        <w:t>(Indirizzo e-mail) PEC …………………………………………………………………………</w:t>
      </w:r>
      <w:proofErr w:type="gramStart"/>
      <w:r>
        <w:t>…….</w:t>
      </w:r>
      <w:proofErr w:type="gramEnd"/>
      <w:r>
        <w:t>…………………</w:t>
      </w:r>
    </w:p>
    <w:p w14:paraId="501CDA2C" w14:textId="77777777" w:rsidR="008B5D19" w:rsidRDefault="008B5D19">
      <w:r>
        <w:t xml:space="preserve"> (Indirizzo e-mail) non certificata ………………………………………………………………………………………………….</w:t>
      </w:r>
    </w:p>
    <w:p w14:paraId="7B04FA47" w14:textId="77777777" w:rsidR="008B5D19" w:rsidRDefault="008B5D19">
      <w:pPr>
        <w:jc w:val="both"/>
      </w:pPr>
    </w:p>
    <w:p w14:paraId="5F1DBCDD" w14:textId="77777777" w:rsidR="008B5D19" w:rsidRDefault="008B5D19">
      <w:pPr>
        <w:jc w:val="both"/>
      </w:pPr>
      <w:r>
        <w:t>Data ………………………</w:t>
      </w:r>
      <w:proofErr w:type="gramStart"/>
      <w:r>
        <w:t>…….</w:t>
      </w:r>
      <w:proofErr w:type="gramEnd"/>
      <w:r>
        <w:t>.</w:t>
      </w:r>
    </w:p>
    <w:p w14:paraId="568C698B" w14:textId="77777777" w:rsidR="008B5D19" w:rsidRDefault="008B5D19">
      <w:pPr>
        <w:jc w:val="both"/>
      </w:pPr>
    </w:p>
    <w:p w14:paraId="7EB25CF5" w14:textId="77777777" w:rsidR="008B5D19" w:rsidRDefault="008B5D19">
      <w:pPr>
        <w:jc w:val="both"/>
      </w:pPr>
      <w:r>
        <w:t>FIRMA PER ESTESO E LEGGIBILE</w:t>
      </w:r>
    </w:p>
    <w:p w14:paraId="1A939487" w14:textId="77777777" w:rsidR="008B5D19" w:rsidRDefault="008B5D19">
      <w:pPr>
        <w:jc w:val="both"/>
      </w:pPr>
    </w:p>
    <w:p w14:paraId="55EEA6F3" w14:textId="77777777" w:rsidR="008B5D19" w:rsidRDefault="008B5D19">
      <w:pPr>
        <w:jc w:val="both"/>
      </w:pPr>
      <w:r>
        <w:t>……………………………………………………………………………</w:t>
      </w:r>
    </w:p>
    <w:p w14:paraId="3173C728" w14:textId="77777777" w:rsidR="008B5D19" w:rsidRDefault="008B5D19">
      <w:pPr>
        <w:jc w:val="both"/>
      </w:pPr>
      <w:r>
        <w:rPr>
          <w:sz w:val="20"/>
          <w:szCs w:val="20"/>
        </w:rPr>
        <w:lastRenderedPageBreak/>
        <w:t>(La firma non deve essere autenticata ai sensi dell’art. 39, comma1, D.P.R. 445/2000)</w:t>
      </w:r>
    </w:p>
    <w:p w14:paraId="6AA258D8" w14:textId="77777777" w:rsidR="008B5D19" w:rsidRDefault="008B5D19">
      <w:pPr>
        <w:ind w:left="1440"/>
        <w:jc w:val="both"/>
        <w:rPr>
          <w:rFonts w:ascii="Book Antiqua" w:hAnsi="Book Antiqua" w:cs="Book Antiqua"/>
          <w:sz w:val="20"/>
          <w:szCs w:val="20"/>
        </w:rPr>
      </w:pPr>
    </w:p>
    <w:p w14:paraId="6FFBD3EC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30DCCCAD" w14:textId="77777777" w:rsidR="008B5D19" w:rsidRDefault="008B5D19">
      <w:pPr>
        <w:jc w:val="both"/>
        <w:rPr>
          <w:rFonts w:ascii="Book Antiqua" w:hAnsi="Book Antiqua" w:cs="Book Antiqua"/>
          <w:b/>
          <w:bCs/>
          <w:sz w:val="20"/>
          <w:szCs w:val="20"/>
        </w:rPr>
      </w:pPr>
    </w:p>
    <w:p w14:paraId="36AF6883" w14:textId="77777777" w:rsidR="008B5D19" w:rsidRDefault="008B5D19">
      <w:pPr>
        <w:jc w:val="both"/>
        <w:rPr>
          <w:rFonts w:ascii="Book Antiqua" w:hAnsi="Book Antiqua" w:cs="Book Antiqua"/>
          <w:b/>
          <w:bCs/>
          <w:sz w:val="20"/>
          <w:szCs w:val="20"/>
        </w:rPr>
      </w:pPr>
    </w:p>
    <w:p w14:paraId="54C529ED" w14:textId="77777777" w:rsidR="008B5D19" w:rsidRDefault="008B5D19">
      <w:pPr>
        <w:jc w:val="both"/>
        <w:rPr>
          <w:rFonts w:ascii="Book Antiqua" w:hAnsi="Book Antiqua" w:cs="Book Antiqua"/>
          <w:b/>
          <w:bCs/>
          <w:sz w:val="20"/>
          <w:szCs w:val="20"/>
        </w:rPr>
      </w:pPr>
    </w:p>
    <w:p w14:paraId="1C0157D6" w14:textId="77777777" w:rsidR="008B5D19" w:rsidRDefault="008B5D19">
      <w:pPr>
        <w:jc w:val="both"/>
        <w:rPr>
          <w:rFonts w:ascii="Book Antiqua" w:hAnsi="Book Antiqua" w:cs="Book Antiqua"/>
          <w:b/>
          <w:bCs/>
          <w:sz w:val="20"/>
          <w:szCs w:val="20"/>
        </w:rPr>
      </w:pPr>
    </w:p>
    <w:p w14:paraId="0B62BC02" w14:textId="77777777" w:rsidR="008B5D19" w:rsidRDefault="008B5D19">
      <w:pPr>
        <w:jc w:val="both"/>
      </w:pPr>
      <w:r>
        <w:rPr>
          <w:rFonts w:ascii="Book Antiqua" w:hAnsi="Book Antiqua" w:cs="Book Antiqua"/>
          <w:b/>
          <w:bCs/>
          <w:sz w:val="20"/>
          <w:szCs w:val="20"/>
        </w:rPr>
        <w:t>TRATTAMENTO DEI DATI PERSONALI</w:t>
      </w:r>
    </w:p>
    <w:p w14:paraId="7FADC5B8" w14:textId="77777777" w:rsidR="008B5D19" w:rsidRDefault="008B5D19">
      <w:pPr>
        <w:jc w:val="both"/>
      </w:pPr>
      <w:r>
        <w:rPr>
          <w:rFonts w:ascii="Book Antiqua" w:hAnsi="Book Antiqua" w:cs="Book Antiqua"/>
          <w:sz w:val="20"/>
          <w:szCs w:val="20"/>
        </w:rPr>
        <w:t xml:space="preserve">Ai sensi dell'art. 13 del Regolamento UE 679/16 (“GDPR”), i dati personali forniti sono raccolti unicamente per la finalità del presente avviso: selezione pubblica per titoli ed esami di un Istruttore Amministrativo a tempo pieno </w:t>
      </w:r>
      <w:proofErr w:type="spellStart"/>
      <w:r>
        <w:rPr>
          <w:rFonts w:ascii="Book Antiqua" w:hAnsi="Book Antiqua" w:cs="Book Antiqua"/>
          <w:sz w:val="20"/>
          <w:szCs w:val="20"/>
        </w:rPr>
        <w:t>ed</w:t>
      </w:r>
      <w:proofErr w:type="spellEnd"/>
      <w:r>
        <w:rPr>
          <w:rFonts w:ascii="Book Antiqua" w:hAnsi="Book Antiqua" w:cs="Book Antiqua"/>
          <w:sz w:val="20"/>
          <w:szCs w:val="20"/>
        </w:rPr>
        <w:t xml:space="preserve"> indeterminato, che ne rappresenta la base giuridica del trattamento. </w:t>
      </w:r>
    </w:p>
    <w:p w14:paraId="10227319" w14:textId="77777777" w:rsidR="008B5D19" w:rsidRDefault="008B5D19">
      <w:pPr>
        <w:jc w:val="both"/>
      </w:pPr>
      <w:r>
        <w:rPr>
          <w:rFonts w:ascii="Book Antiqua" w:hAnsi="Book Antiqua" w:cs="Book Antiqua"/>
          <w:sz w:val="20"/>
          <w:szCs w:val="20"/>
        </w:rPr>
        <w:t>La natura del conferimento dei dati personali non è facoltativa bensì obbligatoria. Un eventuale rifiuto comporta l’impossibilità di partecipare alla selezione pubblica.</w:t>
      </w:r>
    </w:p>
    <w:p w14:paraId="7C2BC594" w14:textId="77777777" w:rsidR="008B5D19" w:rsidRDefault="008B5D19">
      <w:pPr>
        <w:jc w:val="both"/>
      </w:pPr>
      <w:r>
        <w:rPr>
          <w:rFonts w:ascii="Book Antiqua" w:hAnsi="Book Antiqua" w:cs="Book Antiqua"/>
          <w:sz w:val="20"/>
          <w:szCs w:val="20"/>
        </w:rPr>
        <w:t xml:space="preserve">Nell’ambito del trattamento, l’Azienda si impegna a mantenere la massima riservatezza con riferimento al trattamento dei dati personali e dati particolari in ottemperanza al Regolamento UE 679/16 (“GDPR”) mediante l’adozione di adeguate misure tecniche e organizzative per la sicurezza del trattamento ai sensi dell’art. 32 del Regolamento UE 679/16.  </w:t>
      </w:r>
    </w:p>
    <w:p w14:paraId="7021239E" w14:textId="77777777" w:rsidR="008B5D19" w:rsidRDefault="008B5D19">
      <w:pPr>
        <w:jc w:val="both"/>
      </w:pPr>
      <w:r>
        <w:rPr>
          <w:rFonts w:ascii="Book Antiqua" w:hAnsi="Book Antiqua" w:cs="Book Antiqua"/>
          <w:sz w:val="20"/>
          <w:szCs w:val="20"/>
        </w:rPr>
        <w:t xml:space="preserve">I diritti spettanti all’interessato in relazione al trattamento dei propri dati sono previsti dagli articoli da 15 a 21 del Regolamento UE 679/16 sono: diritto di accesso, diritto di rettifica, diritto alla cancellazione, diritto di limitazione al trattamento, obbligo di notifica in caso di rettifica o cancellazione dei dati personali o limitazione del trattamento, diritto di opposizione. </w:t>
      </w:r>
    </w:p>
    <w:p w14:paraId="5C37AB6B" w14:textId="77777777" w:rsidR="008B5D19" w:rsidRDefault="008B5D19">
      <w:pPr>
        <w:jc w:val="both"/>
      </w:pPr>
      <w:r>
        <w:rPr>
          <w:rFonts w:ascii="Book Antiqua" w:hAnsi="Book Antiqua" w:cs="Book Antiqua"/>
          <w:sz w:val="20"/>
          <w:szCs w:val="20"/>
        </w:rPr>
        <w:t xml:space="preserve">Il Titolare del Trattamento dei dati ai sensi degli art. 4 comma 7 e art. 24 del Regolamento UE 679/16 è l’Azienda Sociale Cremonese.  </w:t>
      </w:r>
    </w:p>
    <w:p w14:paraId="6DB16A6B" w14:textId="77777777" w:rsidR="008B5D19" w:rsidRDefault="008B5D19">
      <w:pPr>
        <w:jc w:val="both"/>
      </w:pPr>
      <w:r>
        <w:rPr>
          <w:rFonts w:ascii="Book Antiqua" w:hAnsi="Book Antiqua" w:cs="Book Antiqua"/>
          <w:sz w:val="20"/>
          <w:szCs w:val="20"/>
        </w:rPr>
        <w:t>Il Responsabile del Trattamento ai sensi degli art. 4 comma 8 e art. 28 del GDPR è il Direttore Generale dell’Azienda Sociale Cremonese, dott.</w:t>
      </w:r>
      <w:r w:rsidR="002C7167">
        <w:rPr>
          <w:rFonts w:ascii="Book Antiqua" w:hAnsi="Book Antiqua" w:cs="Book Antiqua"/>
          <w:sz w:val="20"/>
          <w:szCs w:val="20"/>
        </w:rPr>
        <w:t xml:space="preserve"> Graziano Pirotta</w:t>
      </w:r>
      <w:r>
        <w:rPr>
          <w:rFonts w:ascii="Book Antiqua" w:hAnsi="Book Antiqua" w:cs="Book Antiqua"/>
          <w:sz w:val="20"/>
          <w:szCs w:val="20"/>
        </w:rPr>
        <w:t xml:space="preserve">. </w:t>
      </w:r>
    </w:p>
    <w:p w14:paraId="54063E47" w14:textId="77777777" w:rsidR="008B5D19" w:rsidRDefault="008B5D19">
      <w:pPr>
        <w:jc w:val="both"/>
      </w:pPr>
      <w:r>
        <w:rPr>
          <w:rFonts w:ascii="Book Antiqua" w:hAnsi="Book Antiqua" w:cs="Book Antiqua"/>
          <w:sz w:val="20"/>
          <w:szCs w:val="20"/>
        </w:rPr>
        <w:t xml:space="preserve">Il Responsabile Protezione Dati (DPO) dell’Azienda Sociale Cremonese ai sensi dell’art. 37 del Regolamento UE 679/16 è l’Avv. Papa Abdoulaye </w:t>
      </w:r>
      <w:proofErr w:type="spellStart"/>
      <w:r>
        <w:rPr>
          <w:rFonts w:ascii="Book Antiqua" w:hAnsi="Book Antiqua" w:cs="Book Antiqua"/>
          <w:sz w:val="20"/>
          <w:szCs w:val="20"/>
        </w:rPr>
        <w:t>Mbodj</w:t>
      </w:r>
      <w:proofErr w:type="spellEnd"/>
      <w:r>
        <w:rPr>
          <w:rFonts w:ascii="Book Antiqua" w:hAnsi="Book Antiqua" w:cs="Book Antiqua"/>
          <w:sz w:val="20"/>
          <w:szCs w:val="20"/>
        </w:rPr>
        <w:t xml:space="preserve">. </w:t>
      </w:r>
    </w:p>
    <w:p w14:paraId="3691E7B2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526770CE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29A400FB" w14:textId="77777777" w:rsidR="008B5D19" w:rsidRDefault="008B5D19">
      <w:pPr>
        <w:jc w:val="both"/>
      </w:pPr>
      <w:r>
        <w:rPr>
          <w:rFonts w:ascii="Book Antiqua" w:hAnsi="Book Antiqua" w:cs="Book Antiqua"/>
          <w:sz w:val="20"/>
          <w:szCs w:val="20"/>
        </w:rPr>
        <w:t>In fede,</w:t>
      </w:r>
    </w:p>
    <w:p w14:paraId="7CBEED82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6E36661F" w14:textId="77777777" w:rsidR="008B5D19" w:rsidRDefault="008B5D19">
      <w:pPr>
        <w:jc w:val="both"/>
        <w:rPr>
          <w:rFonts w:ascii="Book Antiqua" w:hAnsi="Book Antiqua" w:cs="Book Antiqua"/>
          <w:sz w:val="20"/>
          <w:szCs w:val="20"/>
        </w:rPr>
      </w:pPr>
    </w:p>
    <w:p w14:paraId="0122C0AC" w14:textId="77777777" w:rsidR="008B5D19" w:rsidRDefault="008B5D19">
      <w:pPr>
        <w:jc w:val="both"/>
      </w:pPr>
      <w:r>
        <w:rPr>
          <w:rFonts w:ascii="Book Antiqua" w:hAnsi="Book Antiqua" w:cs="Book Antiqua"/>
          <w:sz w:val="20"/>
          <w:szCs w:val="20"/>
        </w:rPr>
        <w:t>Data ______________________                            Firma _____________________________</w:t>
      </w:r>
    </w:p>
    <w:p w14:paraId="38645DC7" w14:textId="77777777" w:rsidR="008B5D19" w:rsidRDefault="008B5D19">
      <w:pPr>
        <w:tabs>
          <w:tab w:val="left" w:pos="6430"/>
        </w:tabs>
        <w:rPr>
          <w:rFonts w:ascii="Book Antiqua" w:hAnsi="Book Antiqua" w:cs="Book Antiqua"/>
          <w:sz w:val="20"/>
          <w:szCs w:val="20"/>
        </w:rPr>
      </w:pPr>
    </w:p>
    <w:p w14:paraId="135E58C4" w14:textId="77777777" w:rsidR="008B5D19" w:rsidRDefault="008B5D19">
      <w:pPr>
        <w:tabs>
          <w:tab w:val="left" w:pos="6430"/>
        </w:tabs>
      </w:pPr>
    </w:p>
    <w:sectPr w:rsidR="008B5D19">
      <w:headerReference w:type="default" r:id="rId9"/>
      <w:footerReference w:type="default" r:id="rId10"/>
      <w:pgSz w:w="11906" w:h="16838"/>
      <w:pgMar w:top="899" w:right="127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690A0" w14:textId="77777777" w:rsidR="00E83394" w:rsidRDefault="00E83394">
      <w:r>
        <w:separator/>
      </w:r>
    </w:p>
  </w:endnote>
  <w:endnote w:type="continuationSeparator" w:id="0">
    <w:p w14:paraId="7D2D166A" w14:textId="77777777" w:rsidR="00E83394" w:rsidRDefault="00E8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5688"/>
      <w:gridCol w:w="3981"/>
    </w:tblGrid>
    <w:tr w:rsidR="008B5D19" w14:paraId="6021306D" w14:textId="77777777">
      <w:trPr>
        <w:trHeight w:hRule="exact" w:val="1134"/>
      </w:trPr>
      <w:tc>
        <w:tcPr>
          <w:tcW w:w="5688" w:type="dxa"/>
          <w:tcBorders>
            <w:left w:val="single" w:sz="6" w:space="0" w:color="000000"/>
          </w:tcBorders>
          <w:shd w:val="clear" w:color="auto" w:fill="auto"/>
        </w:tcPr>
        <w:p w14:paraId="787E8EB9" w14:textId="77777777" w:rsidR="008B5D19" w:rsidRDefault="008B5D19">
          <w:pPr>
            <w:tabs>
              <w:tab w:val="center" w:pos="4819"/>
              <w:tab w:val="right" w:pos="9638"/>
            </w:tabs>
            <w:spacing w:line="180" w:lineRule="exact"/>
          </w:pPr>
          <w:r>
            <w:rPr>
              <w:rFonts w:ascii="Arial" w:hAnsi="Arial" w:cs="Arial"/>
              <w:b/>
              <w:bCs/>
              <w:color w:val="000000"/>
              <w:sz w:val="18"/>
            </w:rPr>
            <w:t>AZIENDA SOCIALE CREMONESE</w:t>
          </w:r>
        </w:p>
        <w:p w14:paraId="557BFB1E" w14:textId="77777777" w:rsidR="008B5D19" w:rsidRDefault="008B5D19">
          <w:pPr>
            <w:tabs>
              <w:tab w:val="center" w:pos="4819"/>
              <w:tab w:val="right" w:pos="9638"/>
            </w:tabs>
            <w:spacing w:line="180" w:lineRule="exact"/>
          </w:pPr>
          <w:r>
            <w:rPr>
              <w:rFonts w:ascii="Arial" w:hAnsi="Arial" w:cs="Arial"/>
              <w:b/>
              <w:bCs/>
              <w:color w:val="000000"/>
              <w:sz w:val="14"/>
            </w:rPr>
            <w:t xml:space="preserve">C.F. 93049520195 - P.I. 01466360193 </w:t>
          </w:r>
        </w:p>
        <w:p w14:paraId="6A04A4D2" w14:textId="77777777" w:rsidR="008B5D19" w:rsidRDefault="008B5D19">
          <w:pPr>
            <w:tabs>
              <w:tab w:val="center" w:pos="4819"/>
              <w:tab w:val="right" w:pos="9638"/>
            </w:tabs>
            <w:spacing w:line="180" w:lineRule="exact"/>
          </w:pPr>
          <w:r>
            <w:rPr>
              <w:rFonts w:ascii="Arial" w:hAnsi="Arial" w:cs="Arial"/>
              <w:color w:val="000000"/>
              <w:sz w:val="17"/>
            </w:rPr>
            <w:t>Via Sant’Antonio del Fuoco, 9/a – 26100 Cremona</w:t>
          </w:r>
        </w:p>
        <w:p w14:paraId="6E4372A7" w14:textId="77777777" w:rsidR="008B5D19" w:rsidRDefault="008B5D19">
          <w:pPr>
            <w:tabs>
              <w:tab w:val="center" w:pos="4819"/>
              <w:tab w:val="right" w:pos="9638"/>
            </w:tabs>
            <w:spacing w:line="180" w:lineRule="exact"/>
          </w:pPr>
          <w:r>
            <w:rPr>
              <w:rFonts w:ascii="Arial" w:hAnsi="Arial" w:cs="Arial"/>
              <w:color w:val="000000"/>
              <w:sz w:val="17"/>
            </w:rPr>
            <w:t xml:space="preserve">Tel. </w:t>
          </w:r>
          <w:r>
            <w:rPr>
              <w:rFonts w:ascii="Arial" w:hAnsi="Arial" w:cs="Arial"/>
              <w:sz w:val="17"/>
            </w:rPr>
            <w:t>0372/803428 – fax 0372/803448</w:t>
          </w:r>
        </w:p>
        <w:p w14:paraId="454013B9" w14:textId="77777777" w:rsidR="008B5D19" w:rsidRDefault="00E83394">
          <w:pPr>
            <w:tabs>
              <w:tab w:val="center" w:pos="4819"/>
              <w:tab w:val="right" w:pos="9638"/>
            </w:tabs>
            <w:spacing w:line="180" w:lineRule="exact"/>
          </w:pPr>
          <w:hyperlink r:id="rId1" w:history="1">
            <w:r w:rsidR="008B5D19">
              <w:rPr>
                <w:rStyle w:val="Collegamentoipertestuale"/>
                <w:rFonts w:ascii="Arial" w:hAnsi="Arial" w:cs="Arial"/>
                <w:sz w:val="17"/>
              </w:rPr>
              <w:t>info@aziendasocialecr.it</w:t>
            </w:r>
          </w:hyperlink>
          <w:r w:rsidR="008B5D19">
            <w:rPr>
              <w:rFonts w:ascii="Arial" w:hAnsi="Arial" w:cs="Arial"/>
              <w:sz w:val="17"/>
            </w:rPr>
            <w:t xml:space="preserve"> </w:t>
          </w:r>
        </w:p>
        <w:p w14:paraId="706D3C37" w14:textId="77777777" w:rsidR="008B5D19" w:rsidRDefault="008B5D19">
          <w:pPr>
            <w:tabs>
              <w:tab w:val="center" w:pos="4819"/>
              <w:tab w:val="right" w:pos="9638"/>
            </w:tabs>
            <w:spacing w:line="180" w:lineRule="exact"/>
          </w:pPr>
          <w:r>
            <w:rPr>
              <w:rFonts w:ascii="Arial" w:hAnsi="Arial" w:cs="Arial"/>
              <w:sz w:val="17"/>
            </w:rPr>
            <w:t>www.aziendasocialecr.it</w:t>
          </w:r>
        </w:p>
        <w:p w14:paraId="779F8E76" w14:textId="77777777" w:rsidR="008B5D19" w:rsidRDefault="008B5D19">
          <w:pPr>
            <w:tabs>
              <w:tab w:val="center" w:pos="4819"/>
              <w:tab w:val="right" w:pos="9638"/>
            </w:tabs>
            <w:spacing w:line="180" w:lineRule="exact"/>
            <w:rPr>
              <w:rFonts w:ascii="Arial" w:hAnsi="Arial" w:cs="Arial"/>
              <w:color w:val="000000"/>
              <w:sz w:val="17"/>
            </w:rPr>
          </w:pPr>
        </w:p>
      </w:tc>
      <w:tc>
        <w:tcPr>
          <w:tcW w:w="3981" w:type="dxa"/>
          <w:tcBorders>
            <w:left w:val="single" w:sz="6" w:space="0" w:color="000000"/>
          </w:tcBorders>
          <w:shd w:val="clear" w:color="auto" w:fill="auto"/>
        </w:tcPr>
        <w:p w14:paraId="78EE8DB6" w14:textId="77777777" w:rsidR="008B5D19" w:rsidRDefault="008B5D19">
          <w:pPr>
            <w:tabs>
              <w:tab w:val="center" w:pos="4819"/>
              <w:tab w:val="right" w:pos="9638"/>
            </w:tabs>
            <w:spacing w:line="180" w:lineRule="exact"/>
          </w:pPr>
          <w:r>
            <w:rPr>
              <w:rFonts w:ascii="Arial" w:hAnsi="Arial" w:cs="Arial"/>
              <w:i/>
              <w:color w:val="000000"/>
              <w:sz w:val="17"/>
            </w:rPr>
            <w:t>Responsabile della presente comunicazione:</w:t>
          </w:r>
        </w:p>
        <w:p w14:paraId="2288A4DD" w14:textId="77777777" w:rsidR="008B5D19" w:rsidRDefault="008B5D19">
          <w:pPr>
            <w:tabs>
              <w:tab w:val="center" w:pos="4819"/>
              <w:tab w:val="right" w:pos="9638"/>
            </w:tabs>
            <w:spacing w:line="180" w:lineRule="exact"/>
          </w:pPr>
          <w:r>
            <w:rPr>
              <w:rFonts w:ascii="Arial" w:hAnsi="Arial" w:cs="Arial"/>
              <w:i/>
              <w:color w:val="7F7F7F"/>
              <w:sz w:val="17"/>
            </w:rPr>
            <w:t>Il Direttore Generale</w:t>
          </w:r>
        </w:p>
        <w:p w14:paraId="24D1AB40" w14:textId="77777777" w:rsidR="008B5D19" w:rsidRDefault="008B5D19">
          <w:pPr>
            <w:tabs>
              <w:tab w:val="center" w:pos="4819"/>
              <w:tab w:val="right" w:pos="9638"/>
            </w:tabs>
            <w:spacing w:line="180" w:lineRule="exact"/>
          </w:pPr>
          <w:r>
            <w:rPr>
              <w:rFonts w:ascii="Arial" w:hAnsi="Arial" w:cs="Arial"/>
              <w:i/>
              <w:color w:val="7F7F7F"/>
              <w:sz w:val="17"/>
            </w:rPr>
            <w:t>Dott</w:t>
          </w:r>
          <w:r w:rsidR="002C7167">
            <w:rPr>
              <w:rFonts w:ascii="Arial" w:hAnsi="Arial" w:cs="Arial"/>
              <w:i/>
              <w:color w:val="7F7F7F"/>
              <w:sz w:val="17"/>
            </w:rPr>
            <w:t>. Graziano Pirotta</w:t>
          </w:r>
        </w:p>
        <w:p w14:paraId="5F9A7CF8" w14:textId="77777777" w:rsidR="008B5D19" w:rsidRPr="00E24120" w:rsidRDefault="008B5D19">
          <w:pPr>
            <w:tabs>
              <w:tab w:val="left" w:pos="2370"/>
            </w:tabs>
            <w:spacing w:before="240" w:line="276" w:lineRule="auto"/>
          </w:pPr>
          <w:r w:rsidRPr="003E7254">
            <w:rPr>
              <w:rFonts w:ascii="Arial" w:hAnsi="Arial" w:cs="Arial"/>
              <w:iCs/>
              <w:sz w:val="20"/>
              <w:szCs w:val="32"/>
            </w:rPr>
            <w:t xml:space="preserve">Prot. n.  </w:t>
          </w:r>
          <w:r w:rsidR="003E7254">
            <w:rPr>
              <w:rFonts w:ascii="Arial" w:hAnsi="Arial" w:cs="Arial"/>
              <w:iCs/>
              <w:sz w:val="20"/>
              <w:szCs w:val="32"/>
            </w:rPr>
            <w:t xml:space="preserve">    </w:t>
          </w:r>
          <w:r w:rsidR="002C7167">
            <w:rPr>
              <w:rFonts w:ascii="Arial" w:hAnsi="Arial" w:cs="Arial"/>
              <w:iCs/>
              <w:sz w:val="20"/>
              <w:szCs w:val="32"/>
            </w:rPr>
            <w:t xml:space="preserve">    </w:t>
          </w:r>
          <w:r w:rsidRPr="003E7254">
            <w:rPr>
              <w:rFonts w:ascii="Arial" w:hAnsi="Arial" w:cs="Arial"/>
              <w:iCs/>
              <w:sz w:val="20"/>
              <w:szCs w:val="32"/>
            </w:rPr>
            <w:t>/</w:t>
          </w:r>
          <w:r w:rsidR="003E7254" w:rsidRPr="003E7254">
            <w:rPr>
              <w:rFonts w:ascii="Arial" w:hAnsi="Arial" w:cs="Arial"/>
              <w:iCs/>
              <w:sz w:val="20"/>
              <w:szCs w:val="32"/>
            </w:rPr>
            <w:t>2</w:t>
          </w:r>
          <w:r w:rsidR="002C7167">
            <w:rPr>
              <w:rFonts w:ascii="Arial" w:hAnsi="Arial" w:cs="Arial"/>
              <w:iCs/>
              <w:sz w:val="20"/>
              <w:szCs w:val="32"/>
            </w:rPr>
            <w:t>021</w:t>
          </w:r>
          <w:r w:rsidRPr="003E7254">
            <w:rPr>
              <w:rFonts w:ascii="Arial" w:hAnsi="Arial" w:cs="Arial"/>
              <w:iCs/>
              <w:sz w:val="20"/>
              <w:szCs w:val="32"/>
            </w:rPr>
            <w:t xml:space="preserve">              </w:t>
          </w:r>
          <w:r w:rsidRPr="003E7254">
            <w:rPr>
              <w:rFonts w:ascii="Arial" w:hAnsi="Arial" w:cs="Arial"/>
              <w:iCs/>
              <w:sz w:val="17"/>
            </w:rPr>
            <w:t xml:space="preserve">      </w:t>
          </w:r>
          <w:r w:rsidRPr="00E24120">
            <w:rPr>
              <w:rFonts w:ascii="Arial" w:hAnsi="Arial" w:cs="Arial"/>
              <w:iCs/>
              <w:sz w:val="17"/>
            </w:rPr>
            <w:t xml:space="preserve">Pag. </w:t>
          </w:r>
          <w:r w:rsidRPr="00E24120">
            <w:rPr>
              <w:rFonts w:ascii="Arial" w:hAnsi="Arial" w:cs="Arial"/>
              <w:iCs/>
              <w:sz w:val="17"/>
            </w:rPr>
            <w:fldChar w:fldCharType="begin"/>
          </w:r>
          <w:r w:rsidRPr="00E24120">
            <w:rPr>
              <w:rFonts w:ascii="Arial" w:hAnsi="Arial" w:cs="Arial"/>
              <w:iCs/>
              <w:sz w:val="17"/>
            </w:rPr>
            <w:instrText xml:space="preserve"> PAGE </w:instrText>
          </w:r>
          <w:r w:rsidRPr="00E24120">
            <w:rPr>
              <w:rFonts w:ascii="Arial" w:hAnsi="Arial" w:cs="Arial"/>
              <w:iCs/>
              <w:sz w:val="17"/>
            </w:rPr>
            <w:fldChar w:fldCharType="separate"/>
          </w:r>
          <w:r w:rsidRPr="00E24120">
            <w:rPr>
              <w:rFonts w:ascii="Arial" w:hAnsi="Arial" w:cs="Arial"/>
              <w:iCs/>
              <w:sz w:val="17"/>
            </w:rPr>
            <w:t>14</w:t>
          </w:r>
          <w:r w:rsidRPr="00E24120">
            <w:rPr>
              <w:rFonts w:ascii="Arial" w:hAnsi="Arial" w:cs="Arial"/>
              <w:iCs/>
              <w:sz w:val="17"/>
            </w:rPr>
            <w:fldChar w:fldCharType="end"/>
          </w:r>
          <w:r w:rsidRPr="00E24120">
            <w:rPr>
              <w:rFonts w:ascii="Arial" w:hAnsi="Arial" w:cs="Arial"/>
              <w:iCs/>
              <w:sz w:val="17"/>
            </w:rPr>
            <w:t xml:space="preserve"> di </w:t>
          </w:r>
          <w:r w:rsidRPr="00E24120">
            <w:rPr>
              <w:rFonts w:ascii="Arial" w:hAnsi="Arial" w:cs="Arial"/>
              <w:iCs/>
              <w:sz w:val="17"/>
            </w:rPr>
            <w:fldChar w:fldCharType="begin"/>
          </w:r>
          <w:r w:rsidRPr="00E24120">
            <w:rPr>
              <w:rFonts w:ascii="Arial" w:hAnsi="Arial" w:cs="Arial"/>
              <w:iCs/>
              <w:sz w:val="17"/>
            </w:rPr>
            <w:instrText xml:space="preserve"> NUMPAGES \* ARABIC </w:instrText>
          </w:r>
          <w:r w:rsidRPr="00E24120">
            <w:rPr>
              <w:rFonts w:ascii="Arial" w:hAnsi="Arial" w:cs="Arial"/>
              <w:iCs/>
              <w:sz w:val="17"/>
            </w:rPr>
            <w:fldChar w:fldCharType="separate"/>
          </w:r>
          <w:r w:rsidRPr="00E24120">
            <w:rPr>
              <w:rFonts w:ascii="Arial" w:hAnsi="Arial" w:cs="Arial"/>
              <w:iCs/>
              <w:sz w:val="17"/>
            </w:rPr>
            <w:t>14</w:t>
          </w:r>
          <w:r w:rsidRPr="00E24120">
            <w:rPr>
              <w:rFonts w:ascii="Arial" w:hAnsi="Arial" w:cs="Arial"/>
              <w:iCs/>
              <w:sz w:val="17"/>
            </w:rPr>
            <w:fldChar w:fldCharType="end"/>
          </w:r>
          <w:r w:rsidRPr="00E24120">
            <w:rPr>
              <w:rFonts w:ascii="Arial" w:hAnsi="Arial" w:cs="Arial"/>
              <w:i/>
              <w:sz w:val="17"/>
            </w:rPr>
            <w:t xml:space="preserve"> </w:t>
          </w:r>
        </w:p>
      </w:tc>
    </w:tr>
  </w:tbl>
  <w:p w14:paraId="148F08C6" w14:textId="77777777" w:rsidR="008B5D19" w:rsidRDefault="008B5D19">
    <w:pPr>
      <w:pStyle w:val="Pidipagina"/>
    </w:pPr>
    <w:r>
      <w:t xml:space="preserve">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E9FF5" w14:textId="77777777" w:rsidR="00E83394" w:rsidRDefault="00E83394">
      <w:r>
        <w:separator/>
      </w:r>
    </w:p>
  </w:footnote>
  <w:footnote w:type="continuationSeparator" w:id="0">
    <w:p w14:paraId="4F28D9EF" w14:textId="77777777" w:rsidR="00E83394" w:rsidRDefault="00E8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16" w:type="dxa"/>
      <w:tblLayout w:type="fixed"/>
      <w:tblLook w:val="0000" w:firstRow="0" w:lastRow="0" w:firstColumn="0" w:lastColumn="0" w:noHBand="0" w:noVBand="0"/>
    </w:tblPr>
    <w:tblGrid>
      <w:gridCol w:w="4111"/>
      <w:gridCol w:w="4109"/>
    </w:tblGrid>
    <w:tr w:rsidR="008B5D19" w14:paraId="16510E14" w14:textId="77777777" w:rsidTr="41F659DD">
      <w:trPr>
        <w:trHeight w:val="851"/>
      </w:trPr>
      <w:tc>
        <w:tcPr>
          <w:tcW w:w="4111" w:type="dxa"/>
          <w:shd w:val="clear" w:color="auto" w:fill="auto"/>
          <w:vAlign w:val="center"/>
        </w:tcPr>
        <w:p w14:paraId="7818863E" w14:textId="77777777" w:rsidR="008B5D19" w:rsidRDefault="008656D5">
          <w:pPr>
            <w:pStyle w:val="Intestazione"/>
            <w:rPr>
              <w:rFonts w:ascii="Calibri" w:eastAsia="Calibri" w:hAnsi="Calibri" w:cs="Calibri"/>
              <w:b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sz w:val="30"/>
              <w:szCs w:val="22"/>
              <w:lang w:val="it-IT" w:eastAsia="ja-JP"/>
            </w:rPr>
            <w:drawing>
              <wp:inline distT="0" distB="0" distL="0" distR="0" wp14:anchorId="5729F54E" wp14:editId="07777777">
                <wp:extent cx="1333500" cy="51435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81" t="-212" r="-81" b="-2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143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09" w:type="dxa"/>
          <w:tcBorders>
            <w:left w:val="single" w:sz="4" w:space="0" w:color="000000" w:themeColor="text1"/>
          </w:tcBorders>
          <w:shd w:val="clear" w:color="auto" w:fill="auto"/>
          <w:vAlign w:val="center"/>
        </w:tcPr>
        <w:p w14:paraId="0FF67AAE" w14:textId="77777777" w:rsidR="008B5D19" w:rsidRDefault="008B5D19">
          <w:pPr>
            <w:pStyle w:val="Intestazione"/>
          </w:pPr>
          <w:r>
            <w:rPr>
              <w:rFonts w:ascii="Calibri" w:eastAsia="Calibri" w:hAnsi="Calibri" w:cs="Calibri"/>
              <w:b/>
              <w:sz w:val="22"/>
              <w:szCs w:val="22"/>
            </w:rPr>
            <w:t>AZIENDA SOCIALE CREMONESE</w:t>
          </w:r>
        </w:p>
        <w:p w14:paraId="31006FE3" w14:textId="77777777" w:rsidR="008B5D19" w:rsidRDefault="008B5D19">
          <w:pPr>
            <w:pStyle w:val="Intestazione"/>
          </w:pPr>
          <w:r>
            <w:rPr>
              <w:rFonts w:ascii="Calibri" w:eastAsia="Calibri" w:hAnsi="Calibri" w:cs="Calibri"/>
              <w:b/>
              <w:sz w:val="20"/>
              <w:szCs w:val="22"/>
            </w:rPr>
            <w:t>Servizi Welfare Territoriale</w:t>
          </w:r>
        </w:p>
        <w:p w14:paraId="5E5FFC5F" w14:textId="77777777" w:rsidR="008B5D19" w:rsidRDefault="008B5D19">
          <w:pPr>
            <w:pStyle w:val="Intestazione"/>
          </w:pPr>
          <w:r>
            <w:rPr>
              <w:rFonts w:ascii="Calibri" w:eastAsia="Calibri" w:hAnsi="Calibri" w:cs="Calibri"/>
              <w:b/>
              <w:sz w:val="20"/>
              <w:szCs w:val="22"/>
            </w:rPr>
            <w:t>Ambito Sociale Cremonese</w:t>
          </w:r>
        </w:p>
      </w:tc>
    </w:tr>
  </w:tbl>
  <w:p w14:paraId="44F69B9A" w14:textId="77777777" w:rsidR="008B5D19" w:rsidRDefault="008B5D1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Book Antiqua" w:hAnsi="Book Antiqua" w:cs="Book Antiqua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 Antiqua" w:hAnsi="Book Antiqua" w:cs="Book Antiqua"/>
        <w:b/>
        <w:bCs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00000006"/>
    <w:name w:val="WW8Num6"/>
    <w:lvl w:ilvl="0"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Times New Roman" w:hint="default"/>
        <w:color w:val="auto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Book Antiqua" w:hAnsi="Book Antiqua" w:cs="Book Antiqua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numFmt w:val="bullet"/>
      <w:lvlText w:val="-"/>
      <w:lvlJc w:val="left"/>
      <w:pPr>
        <w:tabs>
          <w:tab w:val="num" w:pos="864"/>
        </w:tabs>
        <w:ind w:left="864" w:hanging="432"/>
      </w:pPr>
      <w:rPr>
        <w:rFonts w:ascii="Times New Roman" w:hAnsi="Times New Roman" w:cs="Times New Roman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Book Antiqua" w:hAnsi="Book Antiqua" w:cs="Book Antiqua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highlight w:val="yellow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Book Antiqua" w:hAnsi="Book Antiqua" w:cs="Book Antiqu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Book Antiqua" w:hAnsi="Book Antiqua" w:cs="Book Antiqua"/>
        <w:sz w:val="20"/>
        <w:szCs w:val="20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E"/>
    <w:multiLevelType w:val="multilevel"/>
    <w:tmpl w:val="0000000E"/>
    <w:lvl w:ilvl="0"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Times New Roman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Book Antiqua" w:hAnsi="Book Antiqua" w:cs="Book Antiqu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 Antiqua" w:hAnsi="Book Antiqua" w:cs="Book Antiqua"/>
        <w:b/>
        <w:bCs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Book Antiqua" w:hAnsi="Book Antiqua" w:cs="Book Antiqu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Book Antiqua" w:hAnsi="Book Antiqua" w:cs="Book Antiqua"/>
        <w:sz w:val="20"/>
        <w:szCs w:val="20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5BF2208"/>
    <w:multiLevelType w:val="hybridMultilevel"/>
    <w:tmpl w:val="8F5AFE4E"/>
    <w:lvl w:ilvl="0" w:tplc="B5BC9E02">
      <w:start w:val="1"/>
      <w:numFmt w:val="decimal"/>
      <w:lvlText w:val="%1."/>
      <w:lvlJc w:val="left"/>
      <w:pPr>
        <w:ind w:left="720" w:hanging="360"/>
      </w:pPr>
    </w:lvl>
    <w:lvl w:ilvl="1" w:tplc="45E61E72">
      <w:start w:val="1"/>
      <w:numFmt w:val="lowerLetter"/>
      <w:lvlText w:val="%2."/>
      <w:lvlJc w:val="left"/>
      <w:pPr>
        <w:ind w:left="1440" w:hanging="360"/>
      </w:pPr>
    </w:lvl>
    <w:lvl w:ilvl="2" w:tplc="6EF2C0BE">
      <w:start w:val="1"/>
      <w:numFmt w:val="lowerRoman"/>
      <w:lvlText w:val="%3."/>
      <w:lvlJc w:val="right"/>
      <w:pPr>
        <w:ind w:left="2160" w:hanging="180"/>
      </w:pPr>
    </w:lvl>
    <w:lvl w:ilvl="3" w:tplc="C8EECC4C">
      <w:start w:val="1"/>
      <w:numFmt w:val="decimal"/>
      <w:lvlText w:val="%4."/>
      <w:lvlJc w:val="left"/>
      <w:pPr>
        <w:ind w:left="2880" w:hanging="360"/>
      </w:pPr>
    </w:lvl>
    <w:lvl w:ilvl="4" w:tplc="20F4928A">
      <w:start w:val="1"/>
      <w:numFmt w:val="lowerLetter"/>
      <w:lvlText w:val="%5."/>
      <w:lvlJc w:val="left"/>
      <w:pPr>
        <w:ind w:left="3600" w:hanging="360"/>
      </w:pPr>
    </w:lvl>
    <w:lvl w:ilvl="5" w:tplc="4F44668A">
      <w:start w:val="1"/>
      <w:numFmt w:val="lowerRoman"/>
      <w:lvlText w:val="%6."/>
      <w:lvlJc w:val="right"/>
      <w:pPr>
        <w:ind w:left="4320" w:hanging="180"/>
      </w:pPr>
    </w:lvl>
    <w:lvl w:ilvl="6" w:tplc="4A703936">
      <w:start w:val="1"/>
      <w:numFmt w:val="decimal"/>
      <w:lvlText w:val="%7."/>
      <w:lvlJc w:val="left"/>
      <w:pPr>
        <w:ind w:left="5040" w:hanging="360"/>
      </w:pPr>
    </w:lvl>
    <w:lvl w:ilvl="7" w:tplc="5052E09A">
      <w:start w:val="1"/>
      <w:numFmt w:val="lowerLetter"/>
      <w:lvlText w:val="%8."/>
      <w:lvlJc w:val="left"/>
      <w:pPr>
        <w:ind w:left="5760" w:hanging="360"/>
      </w:pPr>
    </w:lvl>
    <w:lvl w:ilvl="8" w:tplc="FF40CB8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5E7ED0"/>
    <w:multiLevelType w:val="hybridMultilevel"/>
    <w:tmpl w:val="44643924"/>
    <w:lvl w:ilvl="0" w:tplc="D23E2AB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247B67"/>
    <w:multiLevelType w:val="hybridMultilevel"/>
    <w:tmpl w:val="E4FC15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52257"/>
    <w:multiLevelType w:val="hybridMultilevel"/>
    <w:tmpl w:val="576A010E"/>
    <w:lvl w:ilvl="0" w:tplc="E32A41F8">
      <w:start w:val="1"/>
      <w:numFmt w:val="decimal"/>
      <w:lvlText w:val="%1."/>
      <w:lvlJc w:val="left"/>
      <w:pPr>
        <w:ind w:left="720" w:hanging="360"/>
      </w:pPr>
    </w:lvl>
    <w:lvl w:ilvl="1" w:tplc="2D5EC1BC">
      <w:start w:val="1"/>
      <w:numFmt w:val="lowerLetter"/>
      <w:lvlText w:val="%2."/>
      <w:lvlJc w:val="left"/>
      <w:pPr>
        <w:ind w:left="1440" w:hanging="360"/>
      </w:pPr>
    </w:lvl>
    <w:lvl w:ilvl="2" w:tplc="F14EF594">
      <w:start w:val="1"/>
      <w:numFmt w:val="lowerRoman"/>
      <w:lvlText w:val="%3."/>
      <w:lvlJc w:val="right"/>
      <w:pPr>
        <w:ind w:left="2160" w:hanging="180"/>
      </w:pPr>
    </w:lvl>
    <w:lvl w:ilvl="3" w:tplc="D21277C8">
      <w:start w:val="1"/>
      <w:numFmt w:val="decimal"/>
      <w:lvlText w:val="%4."/>
      <w:lvlJc w:val="left"/>
      <w:pPr>
        <w:ind w:left="2880" w:hanging="360"/>
      </w:pPr>
    </w:lvl>
    <w:lvl w:ilvl="4" w:tplc="976A68C4">
      <w:start w:val="1"/>
      <w:numFmt w:val="lowerLetter"/>
      <w:lvlText w:val="%5."/>
      <w:lvlJc w:val="left"/>
      <w:pPr>
        <w:ind w:left="3600" w:hanging="360"/>
      </w:pPr>
    </w:lvl>
    <w:lvl w:ilvl="5" w:tplc="A1408862">
      <w:start w:val="1"/>
      <w:numFmt w:val="lowerRoman"/>
      <w:lvlText w:val="%6."/>
      <w:lvlJc w:val="right"/>
      <w:pPr>
        <w:ind w:left="4320" w:hanging="180"/>
      </w:pPr>
    </w:lvl>
    <w:lvl w:ilvl="6" w:tplc="7C96EEDC">
      <w:start w:val="1"/>
      <w:numFmt w:val="decimal"/>
      <w:lvlText w:val="%7."/>
      <w:lvlJc w:val="left"/>
      <w:pPr>
        <w:ind w:left="5040" w:hanging="360"/>
      </w:pPr>
    </w:lvl>
    <w:lvl w:ilvl="7" w:tplc="367C9098">
      <w:start w:val="1"/>
      <w:numFmt w:val="lowerLetter"/>
      <w:lvlText w:val="%8."/>
      <w:lvlJc w:val="left"/>
      <w:pPr>
        <w:ind w:left="5760" w:hanging="360"/>
      </w:pPr>
    </w:lvl>
    <w:lvl w:ilvl="8" w:tplc="B620A28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B2E6F"/>
    <w:multiLevelType w:val="hybridMultilevel"/>
    <w:tmpl w:val="0BE25238"/>
    <w:lvl w:ilvl="0" w:tplc="843EC2D0">
      <w:start w:val="1"/>
      <w:numFmt w:val="decimal"/>
      <w:lvlText w:val="%1."/>
      <w:lvlJc w:val="left"/>
      <w:pPr>
        <w:ind w:left="720" w:hanging="360"/>
      </w:pPr>
    </w:lvl>
    <w:lvl w:ilvl="1" w:tplc="5C64D494">
      <w:start w:val="1"/>
      <w:numFmt w:val="lowerLetter"/>
      <w:lvlText w:val="%2."/>
      <w:lvlJc w:val="left"/>
      <w:pPr>
        <w:ind w:left="1440" w:hanging="360"/>
      </w:pPr>
    </w:lvl>
    <w:lvl w:ilvl="2" w:tplc="DE60B7AC">
      <w:start w:val="1"/>
      <w:numFmt w:val="lowerRoman"/>
      <w:lvlText w:val="%3."/>
      <w:lvlJc w:val="right"/>
      <w:pPr>
        <w:ind w:left="2160" w:hanging="180"/>
      </w:pPr>
    </w:lvl>
    <w:lvl w:ilvl="3" w:tplc="E2F6A410">
      <w:start w:val="1"/>
      <w:numFmt w:val="decimal"/>
      <w:lvlText w:val="%4."/>
      <w:lvlJc w:val="left"/>
      <w:pPr>
        <w:ind w:left="2880" w:hanging="360"/>
      </w:pPr>
    </w:lvl>
    <w:lvl w:ilvl="4" w:tplc="ABD49432">
      <w:start w:val="1"/>
      <w:numFmt w:val="lowerLetter"/>
      <w:lvlText w:val="%5."/>
      <w:lvlJc w:val="left"/>
      <w:pPr>
        <w:ind w:left="3600" w:hanging="360"/>
      </w:pPr>
    </w:lvl>
    <w:lvl w:ilvl="5" w:tplc="E034AD76">
      <w:start w:val="1"/>
      <w:numFmt w:val="lowerRoman"/>
      <w:lvlText w:val="%6."/>
      <w:lvlJc w:val="right"/>
      <w:pPr>
        <w:ind w:left="4320" w:hanging="180"/>
      </w:pPr>
    </w:lvl>
    <w:lvl w:ilvl="6" w:tplc="311C76E6">
      <w:start w:val="1"/>
      <w:numFmt w:val="decimal"/>
      <w:lvlText w:val="%7."/>
      <w:lvlJc w:val="left"/>
      <w:pPr>
        <w:ind w:left="5040" w:hanging="360"/>
      </w:pPr>
    </w:lvl>
    <w:lvl w:ilvl="7" w:tplc="F86604EE">
      <w:start w:val="1"/>
      <w:numFmt w:val="lowerLetter"/>
      <w:lvlText w:val="%8."/>
      <w:lvlJc w:val="left"/>
      <w:pPr>
        <w:ind w:left="5760" w:hanging="360"/>
      </w:pPr>
    </w:lvl>
    <w:lvl w:ilvl="8" w:tplc="8F38C3C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014F7"/>
    <w:multiLevelType w:val="hybridMultilevel"/>
    <w:tmpl w:val="176CEF60"/>
    <w:lvl w:ilvl="0" w:tplc="EE70F7FC">
      <w:start w:val="1"/>
      <w:numFmt w:val="decimal"/>
      <w:lvlText w:val="%1."/>
      <w:lvlJc w:val="left"/>
      <w:pPr>
        <w:ind w:left="720" w:hanging="360"/>
      </w:pPr>
    </w:lvl>
    <w:lvl w:ilvl="1" w:tplc="0C28DDBE">
      <w:start w:val="1"/>
      <w:numFmt w:val="lowerLetter"/>
      <w:lvlText w:val="%2."/>
      <w:lvlJc w:val="left"/>
      <w:pPr>
        <w:ind w:left="1440" w:hanging="360"/>
      </w:pPr>
    </w:lvl>
    <w:lvl w:ilvl="2" w:tplc="6B9464C4">
      <w:start w:val="1"/>
      <w:numFmt w:val="lowerRoman"/>
      <w:lvlText w:val="%3."/>
      <w:lvlJc w:val="right"/>
      <w:pPr>
        <w:ind w:left="2160" w:hanging="180"/>
      </w:pPr>
    </w:lvl>
    <w:lvl w:ilvl="3" w:tplc="20500F22">
      <w:start w:val="1"/>
      <w:numFmt w:val="decimal"/>
      <w:lvlText w:val="%4."/>
      <w:lvlJc w:val="left"/>
      <w:pPr>
        <w:ind w:left="2880" w:hanging="360"/>
      </w:pPr>
    </w:lvl>
    <w:lvl w:ilvl="4" w:tplc="F3C2DB9C">
      <w:start w:val="1"/>
      <w:numFmt w:val="lowerLetter"/>
      <w:lvlText w:val="%5."/>
      <w:lvlJc w:val="left"/>
      <w:pPr>
        <w:ind w:left="3600" w:hanging="360"/>
      </w:pPr>
    </w:lvl>
    <w:lvl w:ilvl="5" w:tplc="79AA0BA0">
      <w:start w:val="1"/>
      <w:numFmt w:val="lowerRoman"/>
      <w:lvlText w:val="%6."/>
      <w:lvlJc w:val="right"/>
      <w:pPr>
        <w:ind w:left="4320" w:hanging="180"/>
      </w:pPr>
    </w:lvl>
    <w:lvl w:ilvl="6" w:tplc="341C869E">
      <w:start w:val="1"/>
      <w:numFmt w:val="decimal"/>
      <w:lvlText w:val="%7."/>
      <w:lvlJc w:val="left"/>
      <w:pPr>
        <w:ind w:left="5040" w:hanging="360"/>
      </w:pPr>
    </w:lvl>
    <w:lvl w:ilvl="7" w:tplc="EBE2EDAE">
      <w:start w:val="1"/>
      <w:numFmt w:val="lowerLetter"/>
      <w:lvlText w:val="%8."/>
      <w:lvlJc w:val="left"/>
      <w:pPr>
        <w:ind w:left="5760" w:hanging="360"/>
      </w:pPr>
    </w:lvl>
    <w:lvl w:ilvl="8" w:tplc="BDD0876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93AEF"/>
    <w:multiLevelType w:val="hybridMultilevel"/>
    <w:tmpl w:val="24308BC0"/>
    <w:lvl w:ilvl="0" w:tplc="D0E0A338">
      <w:start w:val="1"/>
      <w:numFmt w:val="bullet"/>
      <w:lvlText w:val="-"/>
      <w:lvlJc w:val="left"/>
      <w:pPr>
        <w:ind w:left="1428" w:hanging="360"/>
      </w:pPr>
      <w:rPr>
        <w:rFonts w:ascii="Symbol" w:hAnsi="Symbol" w:hint="default"/>
      </w:rPr>
    </w:lvl>
    <w:lvl w:ilvl="1" w:tplc="38FA18D0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38627A2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C7F21D4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0801A7C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85DE1FC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750C47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E7A67BA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B73AB39A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4AE7FDB"/>
    <w:multiLevelType w:val="hybridMultilevel"/>
    <w:tmpl w:val="829E55FC"/>
    <w:lvl w:ilvl="0" w:tplc="0AEEAF18">
      <w:start w:val="1"/>
      <w:numFmt w:val="decimal"/>
      <w:lvlText w:val="%1."/>
      <w:lvlJc w:val="left"/>
      <w:pPr>
        <w:ind w:left="720" w:hanging="360"/>
      </w:pPr>
    </w:lvl>
    <w:lvl w:ilvl="1" w:tplc="DB68CA74">
      <w:start w:val="1"/>
      <w:numFmt w:val="lowerLetter"/>
      <w:lvlText w:val="%2."/>
      <w:lvlJc w:val="left"/>
      <w:pPr>
        <w:ind w:left="1440" w:hanging="360"/>
      </w:pPr>
    </w:lvl>
    <w:lvl w:ilvl="2" w:tplc="389ADD34">
      <w:start w:val="1"/>
      <w:numFmt w:val="lowerRoman"/>
      <w:lvlText w:val="%3."/>
      <w:lvlJc w:val="right"/>
      <w:pPr>
        <w:ind w:left="2160" w:hanging="180"/>
      </w:pPr>
    </w:lvl>
    <w:lvl w:ilvl="3" w:tplc="B46C44A0">
      <w:start w:val="1"/>
      <w:numFmt w:val="decimal"/>
      <w:lvlText w:val="%4."/>
      <w:lvlJc w:val="left"/>
      <w:pPr>
        <w:ind w:left="2880" w:hanging="360"/>
      </w:pPr>
    </w:lvl>
    <w:lvl w:ilvl="4" w:tplc="FF7E1FF0">
      <w:start w:val="1"/>
      <w:numFmt w:val="lowerLetter"/>
      <w:lvlText w:val="%5."/>
      <w:lvlJc w:val="left"/>
      <w:pPr>
        <w:ind w:left="3600" w:hanging="360"/>
      </w:pPr>
    </w:lvl>
    <w:lvl w:ilvl="5" w:tplc="95EE6498">
      <w:start w:val="1"/>
      <w:numFmt w:val="lowerRoman"/>
      <w:lvlText w:val="%6."/>
      <w:lvlJc w:val="right"/>
      <w:pPr>
        <w:ind w:left="4320" w:hanging="180"/>
      </w:pPr>
    </w:lvl>
    <w:lvl w:ilvl="6" w:tplc="A112C3C8">
      <w:start w:val="1"/>
      <w:numFmt w:val="decimal"/>
      <w:lvlText w:val="%7."/>
      <w:lvlJc w:val="left"/>
      <w:pPr>
        <w:ind w:left="5040" w:hanging="360"/>
      </w:pPr>
    </w:lvl>
    <w:lvl w:ilvl="7" w:tplc="41F84174">
      <w:start w:val="1"/>
      <w:numFmt w:val="lowerLetter"/>
      <w:lvlText w:val="%8."/>
      <w:lvlJc w:val="left"/>
      <w:pPr>
        <w:ind w:left="5760" w:hanging="360"/>
      </w:pPr>
    </w:lvl>
    <w:lvl w:ilvl="8" w:tplc="7506D94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85E9E"/>
    <w:multiLevelType w:val="hybridMultilevel"/>
    <w:tmpl w:val="58401830"/>
    <w:lvl w:ilvl="0" w:tplc="3D067C9C">
      <w:start w:val="1"/>
      <w:numFmt w:val="decimal"/>
      <w:lvlText w:val="%1."/>
      <w:lvlJc w:val="left"/>
      <w:pPr>
        <w:ind w:left="720" w:hanging="360"/>
      </w:pPr>
    </w:lvl>
    <w:lvl w:ilvl="1" w:tplc="CFCA1626">
      <w:start w:val="1"/>
      <w:numFmt w:val="lowerLetter"/>
      <w:lvlText w:val="%2."/>
      <w:lvlJc w:val="left"/>
      <w:pPr>
        <w:ind w:left="1440" w:hanging="360"/>
      </w:pPr>
    </w:lvl>
    <w:lvl w:ilvl="2" w:tplc="30628BD4">
      <w:start w:val="1"/>
      <w:numFmt w:val="lowerRoman"/>
      <w:lvlText w:val="%3."/>
      <w:lvlJc w:val="right"/>
      <w:pPr>
        <w:ind w:left="2160" w:hanging="180"/>
      </w:pPr>
    </w:lvl>
    <w:lvl w:ilvl="3" w:tplc="CF06D616">
      <w:start w:val="1"/>
      <w:numFmt w:val="decimal"/>
      <w:lvlText w:val="%4."/>
      <w:lvlJc w:val="left"/>
      <w:pPr>
        <w:ind w:left="2880" w:hanging="360"/>
      </w:pPr>
    </w:lvl>
    <w:lvl w:ilvl="4" w:tplc="80662E7E">
      <w:start w:val="1"/>
      <w:numFmt w:val="lowerLetter"/>
      <w:lvlText w:val="%5."/>
      <w:lvlJc w:val="left"/>
      <w:pPr>
        <w:ind w:left="3600" w:hanging="360"/>
      </w:pPr>
    </w:lvl>
    <w:lvl w:ilvl="5" w:tplc="1B0E7058">
      <w:start w:val="1"/>
      <w:numFmt w:val="lowerRoman"/>
      <w:lvlText w:val="%6."/>
      <w:lvlJc w:val="right"/>
      <w:pPr>
        <w:ind w:left="4320" w:hanging="180"/>
      </w:pPr>
    </w:lvl>
    <w:lvl w:ilvl="6" w:tplc="786ADD64">
      <w:start w:val="1"/>
      <w:numFmt w:val="decimal"/>
      <w:lvlText w:val="%7."/>
      <w:lvlJc w:val="left"/>
      <w:pPr>
        <w:ind w:left="5040" w:hanging="360"/>
      </w:pPr>
    </w:lvl>
    <w:lvl w:ilvl="7" w:tplc="D3C026DE">
      <w:start w:val="1"/>
      <w:numFmt w:val="lowerLetter"/>
      <w:lvlText w:val="%8."/>
      <w:lvlJc w:val="left"/>
      <w:pPr>
        <w:ind w:left="5760" w:hanging="360"/>
      </w:pPr>
    </w:lvl>
    <w:lvl w:ilvl="8" w:tplc="66CADB6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DA780D"/>
    <w:multiLevelType w:val="hybridMultilevel"/>
    <w:tmpl w:val="CE82D5A0"/>
    <w:lvl w:ilvl="0" w:tplc="03B69BD6">
      <w:start w:val="1"/>
      <w:numFmt w:val="decimal"/>
      <w:lvlText w:val="%1."/>
      <w:lvlJc w:val="left"/>
      <w:pPr>
        <w:ind w:left="360" w:hanging="360"/>
      </w:pPr>
    </w:lvl>
    <w:lvl w:ilvl="1" w:tplc="FB463572">
      <w:start w:val="1"/>
      <w:numFmt w:val="bullet"/>
      <w:lvlText w:val=""/>
      <w:lvlJc w:val="left"/>
      <w:pPr>
        <w:ind w:left="1080" w:hanging="360"/>
      </w:pPr>
    </w:lvl>
    <w:lvl w:ilvl="2" w:tplc="A2F8867A">
      <w:start w:val="1"/>
      <w:numFmt w:val="lowerRoman"/>
      <w:lvlText w:val="%3."/>
      <w:lvlJc w:val="right"/>
      <w:pPr>
        <w:ind w:left="1800" w:hanging="180"/>
      </w:pPr>
    </w:lvl>
    <w:lvl w:ilvl="3" w:tplc="96C47174">
      <w:start w:val="1"/>
      <w:numFmt w:val="decimal"/>
      <w:lvlText w:val="%4."/>
      <w:lvlJc w:val="left"/>
      <w:pPr>
        <w:ind w:left="2520" w:hanging="360"/>
      </w:pPr>
    </w:lvl>
    <w:lvl w:ilvl="4" w:tplc="F1B2D35E">
      <w:start w:val="1"/>
      <w:numFmt w:val="lowerLetter"/>
      <w:lvlText w:val="%5."/>
      <w:lvlJc w:val="left"/>
      <w:pPr>
        <w:ind w:left="3240" w:hanging="360"/>
      </w:pPr>
    </w:lvl>
    <w:lvl w:ilvl="5" w:tplc="559A6950">
      <w:start w:val="1"/>
      <w:numFmt w:val="lowerRoman"/>
      <w:lvlText w:val="%6."/>
      <w:lvlJc w:val="right"/>
      <w:pPr>
        <w:ind w:left="3960" w:hanging="180"/>
      </w:pPr>
    </w:lvl>
    <w:lvl w:ilvl="6" w:tplc="8A927FD0">
      <w:start w:val="1"/>
      <w:numFmt w:val="decimal"/>
      <w:lvlText w:val="%7."/>
      <w:lvlJc w:val="left"/>
      <w:pPr>
        <w:ind w:left="4680" w:hanging="360"/>
      </w:pPr>
    </w:lvl>
    <w:lvl w:ilvl="7" w:tplc="B69E7560">
      <w:start w:val="1"/>
      <w:numFmt w:val="lowerLetter"/>
      <w:lvlText w:val="%8."/>
      <w:lvlJc w:val="left"/>
      <w:pPr>
        <w:ind w:left="5400" w:hanging="360"/>
      </w:pPr>
    </w:lvl>
    <w:lvl w:ilvl="8" w:tplc="3FBA3FB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EC6F96"/>
    <w:multiLevelType w:val="hybridMultilevel"/>
    <w:tmpl w:val="41B8B5DA"/>
    <w:lvl w:ilvl="0" w:tplc="DD162F9C">
      <w:start w:val="1"/>
      <w:numFmt w:val="decimal"/>
      <w:lvlText w:val="%1."/>
      <w:lvlJc w:val="left"/>
      <w:pPr>
        <w:ind w:left="720" w:hanging="360"/>
      </w:pPr>
    </w:lvl>
    <w:lvl w:ilvl="1" w:tplc="C588A1F0">
      <w:start w:val="1"/>
      <w:numFmt w:val="lowerLetter"/>
      <w:lvlText w:val="%2."/>
      <w:lvlJc w:val="left"/>
      <w:pPr>
        <w:ind w:left="1440" w:hanging="360"/>
      </w:pPr>
    </w:lvl>
    <w:lvl w:ilvl="2" w:tplc="04081C36">
      <w:start w:val="1"/>
      <w:numFmt w:val="lowerRoman"/>
      <w:lvlText w:val="%3."/>
      <w:lvlJc w:val="right"/>
      <w:pPr>
        <w:ind w:left="2160" w:hanging="180"/>
      </w:pPr>
    </w:lvl>
    <w:lvl w:ilvl="3" w:tplc="87BE1010">
      <w:start w:val="1"/>
      <w:numFmt w:val="decimal"/>
      <w:lvlText w:val="%4."/>
      <w:lvlJc w:val="left"/>
      <w:pPr>
        <w:ind w:left="2880" w:hanging="360"/>
      </w:pPr>
    </w:lvl>
    <w:lvl w:ilvl="4" w:tplc="ADBA2322">
      <w:start w:val="1"/>
      <w:numFmt w:val="lowerLetter"/>
      <w:lvlText w:val="%5."/>
      <w:lvlJc w:val="left"/>
      <w:pPr>
        <w:ind w:left="3600" w:hanging="360"/>
      </w:pPr>
    </w:lvl>
    <w:lvl w:ilvl="5" w:tplc="40C4F95A">
      <w:start w:val="1"/>
      <w:numFmt w:val="lowerRoman"/>
      <w:lvlText w:val="%6."/>
      <w:lvlJc w:val="right"/>
      <w:pPr>
        <w:ind w:left="4320" w:hanging="180"/>
      </w:pPr>
    </w:lvl>
    <w:lvl w:ilvl="6" w:tplc="BB1E1B66">
      <w:start w:val="1"/>
      <w:numFmt w:val="decimal"/>
      <w:lvlText w:val="%7."/>
      <w:lvlJc w:val="left"/>
      <w:pPr>
        <w:ind w:left="5040" w:hanging="360"/>
      </w:pPr>
    </w:lvl>
    <w:lvl w:ilvl="7" w:tplc="715A0780">
      <w:start w:val="1"/>
      <w:numFmt w:val="lowerLetter"/>
      <w:lvlText w:val="%8."/>
      <w:lvlJc w:val="left"/>
      <w:pPr>
        <w:ind w:left="5760" w:hanging="360"/>
      </w:pPr>
    </w:lvl>
    <w:lvl w:ilvl="8" w:tplc="172EB23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959B4"/>
    <w:multiLevelType w:val="hybridMultilevel"/>
    <w:tmpl w:val="54DE198A"/>
    <w:lvl w:ilvl="0" w:tplc="21844934">
      <w:start w:val="1"/>
      <w:numFmt w:val="decimal"/>
      <w:lvlText w:val="%1."/>
      <w:lvlJc w:val="left"/>
      <w:pPr>
        <w:ind w:left="720" w:hanging="360"/>
      </w:pPr>
    </w:lvl>
    <w:lvl w:ilvl="1" w:tplc="D28CDB94">
      <w:start w:val="1"/>
      <w:numFmt w:val="lowerLetter"/>
      <w:lvlText w:val="%2."/>
      <w:lvlJc w:val="left"/>
      <w:pPr>
        <w:ind w:left="1440" w:hanging="360"/>
      </w:pPr>
    </w:lvl>
    <w:lvl w:ilvl="2" w:tplc="68B8D06E">
      <w:start w:val="1"/>
      <w:numFmt w:val="lowerRoman"/>
      <w:lvlText w:val="%3."/>
      <w:lvlJc w:val="right"/>
      <w:pPr>
        <w:ind w:left="2160" w:hanging="180"/>
      </w:pPr>
    </w:lvl>
    <w:lvl w:ilvl="3" w:tplc="AF06E6CC">
      <w:start w:val="1"/>
      <w:numFmt w:val="decimal"/>
      <w:lvlText w:val="%4."/>
      <w:lvlJc w:val="left"/>
      <w:pPr>
        <w:ind w:left="2880" w:hanging="360"/>
      </w:pPr>
    </w:lvl>
    <w:lvl w:ilvl="4" w:tplc="CBC044A2">
      <w:start w:val="1"/>
      <w:numFmt w:val="lowerLetter"/>
      <w:lvlText w:val="%5."/>
      <w:lvlJc w:val="left"/>
      <w:pPr>
        <w:ind w:left="3600" w:hanging="360"/>
      </w:pPr>
    </w:lvl>
    <w:lvl w:ilvl="5" w:tplc="471C7CFE">
      <w:start w:val="1"/>
      <w:numFmt w:val="lowerRoman"/>
      <w:lvlText w:val="%6."/>
      <w:lvlJc w:val="right"/>
      <w:pPr>
        <w:ind w:left="4320" w:hanging="180"/>
      </w:pPr>
    </w:lvl>
    <w:lvl w:ilvl="6" w:tplc="AB1CF0BE">
      <w:start w:val="1"/>
      <w:numFmt w:val="decimal"/>
      <w:lvlText w:val="%7."/>
      <w:lvlJc w:val="left"/>
      <w:pPr>
        <w:ind w:left="5040" w:hanging="360"/>
      </w:pPr>
    </w:lvl>
    <w:lvl w:ilvl="7" w:tplc="3FD2B7D0">
      <w:start w:val="1"/>
      <w:numFmt w:val="lowerLetter"/>
      <w:lvlText w:val="%8."/>
      <w:lvlJc w:val="left"/>
      <w:pPr>
        <w:ind w:left="5760" w:hanging="360"/>
      </w:pPr>
    </w:lvl>
    <w:lvl w:ilvl="8" w:tplc="14AC5FE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35942"/>
    <w:multiLevelType w:val="hybridMultilevel"/>
    <w:tmpl w:val="6D748AC2"/>
    <w:lvl w:ilvl="0" w:tplc="D82808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cs="Times New Roman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A74BC6"/>
    <w:multiLevelType w:val="hybridMultilevel"/>
    <w:tmpl w:val="4790EE4E"/>
    <w:lvl w:ilvl="0" w:tplc="A8C2A882">
      <w:start w:val="1"/>
      <w:numFmt w:val="decimal"/>
      <w:lvlText w:val="%1."/>
      <w:lvlJc w:val="left"/>
      <w:pPr>
        <w:ind w:left="720" w:hanging="360"/>
      </w:pPr>
    </w:lvl>
    <w:lvl w:ilvl="1" w:tplc="108AF36A">
      <w:start w:val="1"/>
      <w:numFmt w:val="lowerLetter"/>
      <w:lvlText w:val="%2."/>
      <w:lvlJc w:val="left"/>
      <w:pPr>
        <w:ind w:left="1440" w:hanging="360"/>
      </w:pPr>
    </w:lvl>
    <w:lvl w:ilvl="2" w:tplc="E8384F0A">
      <w:start w:val="1"/>
      <w:numFmt w:val="lowerRoman"/>
      <w:lvlText w:val="%3."/>
      <w:lvlJc w:val="right"/>
      <w:pPr>
        <w:ind w:left="2160" w:hanging="180"/>
      </w:pPr>
    </w:lvl>
    <w:lvl w:ilvl="3" w:tplc="B8A0537C">
      <w:start w:val="1"/>
      <w:numFmt w:val="decimal"/>
      <w:lvlText w:val="%4."/>
      <w:lvlJc w:val="left"/>
      <w:pPr>
        <w:ind w:left="2880" w:hanging="360"/>
      </w:pPr>
    </w:lvl>
    <w:lvl w:ilvl="4" w:tplc="368E76AE">
      <w:start w:val="1"/>
      <w:numFmt w:val="lowerLetter"/>
      <w:lvlText w:val="%5."/>
      <w:lvlJc w:val="left"/>
      <w:pPr>
        <w:ind w:left="3600" w:hanging="360"/>
      </w:pPr>
    </w:lvl>
    <w:lvl w:ilvl="5" w:tplc="4DBECB18">
      <w:start w:val="1"/>
      <w:numFmt w:val="lowerRoman"/>
      <w:lvlText w:val="%6."/>
      <w:lvlJc w:val="right"/>
      <w:pPr>
        <w:ind w:left="4320" w:hanging="180"/>
      </w:pPr>
    </w:lvl>
    <w:lvl w:ilvl="6" w:tplc="E670E804">
      <w:start w:val="1"/>
      <w:numFmt w:val="decimal"/>
      <w:lvlText w:val="%7."/>
      <w:lvlJc w:val="left"/>
      <w:pPr>
        <w:ind w:left="5040" w:hanging="360"/>
      </w:pPr>
    </w:lvl>
    <w:lvl w:ilvl="7" w:tplc="A5261A86">
      <w:start w:val="1"/>
      <w:numFmt w:val="lowerLetter"/>
      <w:lvlText w:val="%8."/>
      <w:lvlJc w:val="left"/>
      <w:pPr>
        <w:ind w:left="5760" w:hanging="360"/>
      </w:pPr>
    </w:lvl>
    <w:lvl w:ilvl="8" w:tplc="CBF629A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F53772"/>
    <w:multiLevelType w:val="hybridMultilevel"/>
    <w:tmpl w:val="9EEC4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356E37"/>
    <w:multiLevelType w:val="hybridMultilevel"/>
    <w:tmpl w:val="1CDEB00C"/>
    <w:lvl w:ilvl="0" w:tplc="54325D12">
      <w:start w:val="1"/>
      <w:numFmt w:val="decimal"/>
      <w:lvlText w:val="%1."/>
      <w:lvlJc w:val="left"/>
      <w:pPr>
        <w:ind w:left="720" w:hanging="360"/>
      </w:pPr>
    </w:lvl>
    <w:lvl w:ilvl="1" w:tplc="0E5AD17C">
      <w:start w:val="1"/>
      <w:numFmt w:val="lowerLetter"/>
      <w:lvlText w:val="%2."/>
      <w:lvlJc w:val="left"/>
      <w:pPr>
        <w:ind w:left="1440" w:hanging="360"/>
      </w:pPr>
    </w:lvl>
    <w:lvl w:ilvl="2" w:tplc="2402B3F4">
      <w:start w:val="1"/>
      <w:numFmt w:val="lowerRoman"/>
      <w:lvlText w:val="%3."/>
      <w:lvlJc w:val="right"/>
      <w:pPr>
        <w:ind w:left="2160" w:hanging="180"/>
      </w:pPr>
    </w:lvl>
    <w:lvl w:ilvl="3" w:tplc="19CAC1B2">
      <w:start w:val="1"/>
      <w:numFmt w:val="decimal"/>
      <w:lvlText w:val="%4."/>
      <w:lvlJc w:val="left"/>
      <w:pPr>
        <w:ind w:left="2880" w:hanging="360"/>
      </w:pPr>
    </w:lvl>
    <w:lvl w:ilvl="4" w:tplc="7616A5A4">
      <w:start w:val="1"/>
      <w:numFmt w:val="lowerLetter"/>
      <w:lvlText w:val="%5."/>
      <w:lvlJc w:val="left"/>
      <w:pPr>
        <w:ind w:left="3600" w:hanging="360"/>
      </w:pPr>
    </w:lvl>
    <w:lvl w:ilvl="5" w:tplc="2BC6CE62">
      <w:start w:val="1"/>
      <w:numFmt w:val="lowerRoman"/>
      <w:lvlText w:val="%6."/>
      <w:lvlJc w:val="right"/>
      <w:pPr>
        <w:ind w:left="4320" w:hanging="180"/>
      </w:pPr>
    </w:lvl>
    <w:lvl w:ilvl="6" w:tplc="4126D404">
      <w:start w:val="1"/>
      <w:numFmt w:val="decimal"/>
      <w:lvlText w:val="%7."/>
      <w:lvlJc w:val="left"/>
      <w:pPr>
        <w:ind w:left="5040" w:hanging="360"/>
      </w:pPr>
    </w:lvl>
    <w:lvl w:ilvl="7" w:tplc="3216C3B2">
      <w:start w:val="1"/>
      <w:numFmt w:val="lowerLetter"/>
      <w:lvlText w:val="%8."/>
      <w:lvlJc w:val="left"/>
      <w:pPr>
        <w:ind w:left="5760" w:hanging="360"/>
      </w:pPr>
    </w:lvl>
    <w:lvl w:ilvl="8" w:tplc="2634173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30"/>
  </w:num>
  <w:num w:numId="4">
    <w:abstractNumId w:val="32"/>
  </w:num>
  <w:num w:numId="5">
    <w:abstractNumId w:val="22"/>
  </w:num>
  <w:num w:numId="6">
    <w:abstractNumId w:val="21"/>
  </w:num>
  <w:num w:numId="7">
    <w:abstractNumId w:val="28"/>
  </w:num>
  <w:num w:numId="8">
    <w:abstractNumId w:val="27"/>
  </w:num>
  <w:num w:numId="9">
    <w:abstractNumId w:val="25"/>
  </w:num>
  <w:num w:numId="10">
    <w:abstractNumId w:val="24"/>
  </w:num>
  <w:num w:numId="11">
    <w:abstractNumId w:val="23"/>
  </w:num>
  <w:num w:numId="12">
    <w:abstractNumId w:val="26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9"/>
  </w:num>
  <w:num w:numId="23">
    <w:abstractNumId w:val="10"/>
  </w:num>
  <w:num w:numId="24">
    <w:abstractNumId w:val="11"/>
  </w:num>
  <w:num w:numId="25">
    <w:abstractNumId w:val="12"/>
  </w:num>
  <w:num w:numId="26">
    <w:abstractNumId w:val="13"/>
  </w:num>
  <w:num w:numId="27">
    <w:abstractNumId w:val="14"/>
  </w:num>
  <w:num w:numId="28">
    <w:abstractNumId w:val="15"/>
  </w:num>
  <w:num w:numId="29">
    <w:abstractNumId w:val="16"/>
  </w:num>
  <w:num w:numId="30">
    <w:abstractNumId w:val="31"/>
  </w:num>
  <w:num w:numId="31">
    <w:abstractNumId w:val="29"/>
  </w:num>
  <w:num w:numId="32">
    <w:abstractNumId w:val="18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36"/>
    <w:rsid w:val="00002A0D"/>
    <w:rsid w:val="0003C007"/>
    <w:rsid w:val="00192388"/>
    <w:rsid w:val="001B4083"/>
    <w:rsid w:val="0021211E"/>
    <w:rsid w:val="00225A13"/>
    <w:rsid w:val="002C7167"/>
    <w:rsid w:val="00310165"/>
    <w:rsid w:val="00360A92"/>
    <w:rsid w:val="0038413C"/>
    <w:rsid w:val="003C46E6"/>
    <w:rsid w:val="003E3C4D"/>
    <w:rsid w:val="003E6BBF"/>
    <w:rsid w:val="003E6E72"/>
    <w:rsid w:val="003E7254"/>
    <w:rsid w:val="00483674"/>
    <w:rsid w:val="00591CA2"/>
    <w:rsid w:val="00677798"/>
    <w:rsid w:val="00751064"/>
    <w:rsid w:val="00762C75"/>
    <w:rsid w:val="00777834"/>
    <w:rsid w:val="00790515"/>
    <w:rsid w:val="007C62D0"/>
    <w:rsid w:val="007D7BEE"/>
    <w:rsid w:val="007F3F20"/>
    <w:rsid w:val="008127B4"/>
    <w:rsid w:val="008656D5"/>
    <w:rsid w:val="008B5521"/>
    <w:rsid w:val="008B5D19"/>
    <w:rsid w:val="008B635A"/>
    <w:rsid w:val="009557A6"/>
    <w:rsid w:val="009D0DA1"/>
    <w:rsid w:val="009E02EE"/>
    <w:rsid w:val="00AA5981"/>
    <w:rsid w:val="00B31570"/>
    <w:rsid w:val="00B37BBD"/>
    <w:rsid w:val="00B84569"/>
    <w:rsid w:val="00B855CE"/>
    <w:rsid w:val="00C33EBB"/>
    <w:rsid w:val="00C35413"/>
    <w:rsid w:val="00C52C36"/>
    <w:rsid w:val="00CD1DA2"/>
    <w:rsid w:val="00E24120"/>
    <w:rsid w:val="00E83394"/>
    <w:rsid w:val="00EB08F5"/>
    <w:rsid w:val="00EB39B0"/>
    <w:rsid w:val="00EC32E6"/>
    <w:rsid w:val="02585AF7"/>
    <w:rsid w:val="029F95BE"/>
    <w:rsid w:val="02CED061"/>
    <w:rsid w:val="02E35DBD"/>
    <w:rsid w:val="02FC861A"/>
    <w:rsid w:val="0306E8B2"/>
    <w:rsid w:val="03F0382E"/>
    <w:rsid w:val="057C5BA7"/>
    <w:rsid w:val="063719A1"/>
    <w:rsid w:val="07182C08"/>
    <w:rsid w:val="079F86F3"/>
    <w:rsid w:val="08D8C72B"/>
    <w:rsid w:val="090294DF"/>
    <w:rsid w:val="09931C46"/>
    <w:rsid w:val="0A1CEFD2"/>
    <w:rsid w:val="0A286191"/>
    <w:rsid w:val="0BB81B3F"/>
    <w:rsid w:val="0C3CE546"/>
    <w:rsid w:val="0FA197EA"/>
    <w:rsid w:val="120DAC1A"/>
    <w:rsid w:val="127376EF"/>
    <w:rsid w:val="13597219"/>
    <w:rsid w:val="13A8B32D"/>
    <w:rsid w:val="14E4E9B8"/>
    <w:rsid w:val="1680BA19"/>
    <w:rsid w:val="17C39FD4"/>
    <w:rsid w:val="17DE353A"/>
    <w:rsid w:val="18651589"/>
    <w:rsid w:val="1C0130D8"/>
    <w:rsid w:val="1CCD9B3D"/>
    <w:rsid w:val="1CF56E5C"/>
    <w:rsid w:val="1F0DCD51"/>
    <w:rsid w:val="201E681D"/>
    <w:rsid w:val="208132F4"/>
    <w:rsid w:val="213216C6"/>
    <w:rsid w:val="21C5B1D9"/>
    <w:rsid w:val="22A17644"/>
    <w:rsid w:val="254A35CF"/>
    <w:rsid w:val="258DFDCE"/>
    <w:rsid w:val="264CC1DE"/>
    <w:rsid w:val="2781D13B"/>
    <w:rsid w:val="2C905AD5"/>
    <w:rsid w:val="2F8CE320"/>
    <w:rsid w:val="2FC29776"/>
    <w:rsid w:val="3086FAE7"/>
    <w:rsid w:val="31185ABF"/>
    <w:rsid w:val="32088400"/>
    <w:rsid w:val="321ED313"/>
    <w:rsid w:val="32774CAA"/>
    <w:rsid w:val="33DE60EE"/>
    <w:rsid w:val="36236284"/>
    <w:rsid w:val="382BC766"/>
    <w:rsid w:val="38DDE30E"/>
    <w:rsid w:val="398BBD4E"/>
    <w:rsid w:val="3AC1114B"/>
    <w:rsid w:val="3B278DAF"/>
    <w:rsid w:val="3B4CD799"/>
    <w:rsid w:val="3BBE6046"/>
    <w:rsid w:val="3F41B217"/>
    <w:rsid w:val="40CC7E33"/>
    <w:rsid w:val="413ABE0C"/>
    <w:rsid w:val="41F659DD"/>
    <w:rsid w:val="44D76B74"/>
    <w:rsid w:val="44EC5D11"/>
    <w:rsid w:val="45241659"/>
    <w:rsid w:val="4636A7E3"/>
    <w:rsid w:val="47ECE85A"/>
    <w:rsid w:val="4849D1F4"/>
    <w:rsid w:val="484E9B02"/>
    <w:rsid w:val="486F22A0"/>
    <w:rsid w:val="4CCABC15"/>
    <w:rsid w:val="4D27AC71"/>
    <w:rsid w:val="4D36F875"/>
    <w:rsid w:val="4D91D8DE"/>
    <w:rsid w:val="4F4FECD1"/>
    <w:rsid w:val="4F7FEB09"/>
    <w:rsid w:val="502BB657"/>
    <w:rsid w:val="5061D2AC"/>
    <w:rsid w:val="50BCF910"/>
    <w:rsid w:val="51444530"/>
    <w:rsid w:val="51647039"/>
    <w:rsid w:val="51E8EABB"/>
    <w:rsid w:val="542EC823"/>
    <w:rsid w:val="54D358E8"/>
    <w:rsid w:val="565108B6"/>
    <w:rsid w:val="567CDC9F"/>
    <w:rsid w:val="56B5665A"/>
    <w:rsid w:val="582B2CEC"/>
    <w:rsid w:val="584081ED"/>
    <w:rsid w:val="5AC65B90"/>
    <w:rsid w:val="5CB11287"/>
    <w:rsid w:val="5CE3F790"/>
    <w:rsid w:val="5E9874BA"/>
    <w:rsid w:val="60ACDE26"/>
    <w:rsid w:val="611AEEB5"/>
    <w:rsid w:val="6314E646"/>
    <w:rsid w:val="63560861"/>
    <w:rsid w:val="638A36CD"/>
    <w:rsid w:val="641F2BB2"/>
    <w:rsid w:val="648EA1D9"/>
    <w:rsid w:val="655E1070"/>
    <w:rsid w:val="6629F560"/>
    <w:rsid w:val="6A7C17FF"/>
    <w:rsid w:val="6A97886B"/>
    <w:rsid w:val="6C37470B"/>
    <w:rsid w:val="6E72569A"/>
    <w:rsid w:val="70682717"/>
    <w:rsid w:val="707C18E5"/>
    <w:rsid w:val="70B881A3"/>
    <w:rsid w:val="7153FC84"/>
    <w:rsid w:val="7217E946"/>
    <w:rsid w:val="72C7E43A"/>
    <w:rsid w:val="72EA449A"/>
    <w:rsid w:val="73FAA2B2"/>
    <w:rsid w:val="7407275A"/>
    <w:rsid w:val="764005E7"/>
    <w:rsid w:val="76710DA9"/>
    <w:rsid w:val="7675A176"/>
    <w:rsid w:val="790BEE45"/>
    <w:rsid w:val="7A6ECD2C"/>
    <w:rsid w:val="7AE119C6"/>
    <w:rsid w:val="7B56B3CA"/>
    <w:rsid w:val="7C1BBFA9"/>
    <w:rsid w:val="7DE54CF7"/>
    <w:rsid w:val="7E4A9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13184C"/>
  <w15:chartTrackingRefBased/>
  <w15:docId w15:val="{CE015623-9E2C-4AF7-AC9B-4BBB0986A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3"/>
      </w:numPr>
      <w:outlineLvl w:val="0"/>
    </w:pPr>
    <w:rPr>
      <w:b/>
      <w:bCs/>
      <w:sz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3"/>
      </w:numPr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3"/>
      </w:numPr>
      <w:jc w:val="center"/>
      <w:outlineLvl w:val="2"/>
    </w:pPr>
    <w:rPr>
      <w:b/>
      <w:bCs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3"/>
      </w:numPr>
      <w:ind w:left="720"/>
      <w:outlineLvl w:val="3"/>
    </w:pPr>
    <w:rPr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3"/>
      </w:numPr>
      <w:ind w:left="1080"/>
      <w:outlineLvl w:val="4"/>
    </w:pPr>
    <w:rPr>
      <w:b/>
      <w:b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3"/>
      </w:numPr>
      <w:ind w:left="360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3"/>
      </w:numPr>
      <w:outlineLvl w:val="6"/>
    </w:pPr>
    <w:rPr>
      <w:b/>
      <w:bCs/>
      <w:u w:val="single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3"/>
      </w:numPr>
      <w:ind w:left="1080"/>
      <w:outlineLvl w:val="7"/>
    </w:pPr>
    <w:rPr>
      <w:b/>
      <w:bCs/>
      <w:u w:val="single"/>
    </w:rPr>
  </w:style>
  <w:style w:type="paragraph" w:styleId="Titolo9">
    <w:name w:val="heading 9"/>
    <w:basedOn w:val="Normale"/>
    <w:next w:val="Normale"/>
    <w:qFormat/>
    <w:pPr>
      <w:keepNext/>
      <w:numPr>
        <w:ilvl w:val="8"/>
        <w:numId w:val="13"/>
      </w:numPr>
      <w:ind w:left="360"/>
      <w:jc w:val="center"/>
      <w:outlineLvl w:val="8"/>
    </w:pPr>
    <w:rPr>
      <w:b/>
      <w:bCs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Book Antiqua" w:hAnsi="Book Antiqua" w:cs="Book Antiqua"/>
      <w:sz w:val="20"/>
      <w:szCs w:val="20"/>
    </w:rPr>
  </w:style>
  <w:style w:type="character" w:customStyle="1" w:styleId="WW8Num2z0">
    <w:name w:val="WW8Num2z0"/>
    <w:rPr>
      <w:rFonts w:ascii="Book Antiqua" w:hAnsi="Book Antiqua" w:cs="Book Antiqua"/>
      <w:b/>
      <w:bCs/>
      <w:sz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Book Antiqua" w:hAnsi="Book Antiqua" w:cs="Book Antiqua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eastAsia="Times New Roman" w:hAnsi="Calibri" w:cs="Times New Roman" w:hint="default"/>
      <w:sz w:val="20"/>
      <w:szCs w:val="20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 w:hint="default"/>
      <w:b w:val="0"/>
    </w:rPr>
  </w:style>
  <w:style w:type="character" w:customStyle="1" w:styleId="WW8Num5z2">
    <w:name w:val="WW8Num5z2"/>
    <w:rPr>
      <w:rFonts w:ascii="Symbol" w:hAnsi="Symbol" w:cs="Symbol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Times New Roman" w:hAnsi="Symbol" w:cs="Times New Roman" w:hint="default"/>
      <w:color w:val="auto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Book Antiqua" w:hAnsi="Book Antiqua" w:cs="Book Antiqua"/>
      <w:sz w:val="20"/>
      <w:szCs w:val="20"/>
    </w:rPr>
  </w:style>
  <w:style w:type="character" w:customStyle="1" w:styleId="WW8Num7z1">
    <w:name w:val="WW8Num7z1"/>
    <w:rPr>
      <w:rFonts w:ascii="Book Antiqua" w:hAnsi="Book Antiqua" w:cs="Book Antiqua"/>
      <w:sz w:val="20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Book Antiqua" w:hAnsi="Book Antiqua" w:cs="Book Antiqua"/>
      <w:sz w:val="20"/>
      <w:szCs w:val="20"/>
    </w:rPr>
  </w:style>
  <w:style w:type="character" w:customStyle="1" w:styleId="WW8Num9z1">
    <w:name w:val="WW8Num9z1"/>
    <w:rPr>
      <w:rFonts w:ascii="Book Antiqua" w:hAnsi="Book Antiqua" w:cs="Book Antiqua"/>
      <w:sz w:val="20"/>
      <w:szCs w:val="20"/>
    </w:rPr>
  </w:style>
  <w:style w:type="character" w:customStyle="1" w:styleId="WW8Num9z2">
    <w:name w:val="WW8Num9z2"/>
    <w:rPr>
      <w:rFonts w:ascii="Times New Roman" w:eastAsia="Times New Roman" w:hAnsi="Times New Roman" w:cs="Times New Roman" w:hint="default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  <w:sz w:val="20"/>
      <w:szCs w:val="20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  <w:sz w:val="20"/>
      <w:szCs w:val="20"/>
      <w:highlight w:val="yellow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Calibri" w:eastAsia="Calibri" w:hAnsi="Calibri" w:cs="Times New Roman" w:hint="default"/>
      <w:sz w:val="20"/>
      <w:szCs w:val="2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reformattatoHTMLCarattere">
    <w:name w:val="Preformattato HTML Carattere"/>
    <w:rPr>
      <w:rFonts w:ascii="Courier New" w:hAnsi="Courier New" w:cs="Courier New"/>
    </w:rPr>
  </w:style>
  <w:style w:type="character" w:styleId="Enfasigrassetto">
    <w:name w:val="Strong"/>
    <w:qFormat/>
    <w:rPr>
      <w:b/>
      <w:bCs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RientrocorpodeltestoCarattere">
    <w:name w:val="Rientro corpo del testo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itoloCarattere">
    <w:name w:val="Titolo Carattere"/>
    <w:rPr>
      <w:rFonts w:ascii="Book Antiqua" w:hAnsi="Book Antiqua" w:cs="Book Antiqua"/>
      <w:b/>
      <w:sz w:val="40"/>
      <w:szCs w:val="24"/>
    </w:rPr>
  </w:style>
  <w:style w:type="character" w:customStyle="1" w:styleId="TestonormaleCarattere">
    <w:name w:val="Testo normale Carattere"/>
    <w:rPr>
      <w:rFonts w:ascii="Consolas" w:eastAsia="Calibri" w:hAnsi="Consolas" w:cs="Consolas"/>
      <w:sz w:val="21"/>
      <w:szCs w:val="21"/>
    </w:rPr>
  </w:style>
  <w:style w:type="character" w:customStyle="1" w:styleId="Titolo3Carattere">
    <w:name w:val="Titolo 3 Carattere"/>
    <w:rPr>
      <w:b/>
      <w:bCs/>
      <w:sz w:val="24"/>
      <w:szCs w:val="24"/>
      <w:u w:val="single"/>
    </w:rPr>
  </w:style>
  <w:style w:type="character" w:customStyle="1" w:styleId="CorpodeltestoCarattere">
    <w:name w:val="Corpo del testo Carattere"/>
    <w:rPr>
      <w:b/>
      <w:bCs/>
      <w:sz w:val="24"/>
      <w:szCs w:val="24"/>
    </w:rPr>
  </w:style>
  <w:style w:type="paragraph" w:customStyle="1" w:styleId="Titolo10">
    <w:name w:val="Titolo1"/>
    <w:basedOn w:val="Normale"/>
    <w:next w:val="Corpotesto"/>
    <w:pPr>
      <w:jc w:val="center"/>
    </w:pPr>
    <w:rPr>
      <w:rFonts w:ascii="Book Antiqua" w:hAnsi="Book Antiqua" w:cs="Book Antiqua"/>
      <w:b/>
      <w:sz w:val="40"/>
    </w:rPr>
  </w:style>
  <w:style w:type="paragraph" w:styleId="Corpotesto">
    <w:name w:val="Body Text"/>
    <w:basedOn w:val="Normale"/>
    <w:rPr>
      <w:b/>
      <w:bCs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Rientrocorpodeltesto">
    <w:name w:val="Body Text Indent"/>
    <w:basedOn w:val="Normale"/>
    <w:pPr>
      <w:ind w:left="360"/>
    </w:pPr>
    <w:rPr>
      <w:lang w:val="x-none"/>
    </w:rPr>
  </w:style>
  <w:style w:type="paragraph" w:styleId="Pidipagina">
    <w:name w:val="footer"/>
    <w:basedOn w:val="Normale"/>
    <w:rPr>
      <w:lang w:val="x-none"/>
    </w:rPr>
  </w:style>
  <w:style w:type="paragraph" w:customStyle="1" w:styleId="Rientrocorpodeltesto21">
    <w:name w:val="Rientro corpo del testo 21"/>
    <w:basedOn w:val="Normale"/>
    <w:pPr>
      <w:ind w:left="720"/>
    </w:pPr>
  </w:style>
  <w:style w:type="paragraph" w:customStyle="1" w:styleId="Corpodeltesto21">
    <w:name w:val="Corpo del testo 21"/>
    <w:basedOn w:val="Normale"/>
    <w:pPr>
      <w:jc w:val="center"/>
    </w:pPr>
  </w:style>
  <w:style w:type="paragraph" w:customStyle="1" w:styleId="Rientrocorpodeltesto31">
    <w:name w:val="Rientro corpo del testo 31"/>
    <w:basedOn w:val="Normale"/>
    <w:pPr>
      <w:ind w:left="360"/>
      <w:jc w:val="both"/>
    </w:pPr>
  </w:style>
  <w:style w:type="paragraph" w:customStyle="1" w:styleId="Corpodeltesto31">
    <w:name w:val="Corpo del testo 31"/>
    <w:basedOn w:val="Normale"/>
    <w:pPr>
      <w:spacing w:after="120"/>
    </w:pPr>
    <w:rPr>
      <w:sz w:val="16"/>
      <w:szCs w:val="16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  <w:lang w:val="x-none"/>
    </w:rPr>
  </w:style>
  <w:style w:type="paragraph" w:styleId="NormaleWeb">
    <w:name w:val="Normal (Web)"/>
    <w:basedOn w:val="Normale"/>
    <w:pPr>
      <w:spacing w:before="280" w:after="280"/>
    </w:pPr>
  </w:style>
  <w:style w:type="paragraph" w:styleId="Intestazione">
    <w:name w:val="header"/>
    <w:basedOn w:val="Normale"/>
    <w:rPr>
      <w:lang w:val="x-none"/>
    </w:rPr>
  </w:style>
  <w:style w:type="paragraph" w:styleId="PreformattatoHTML">
    <w:name w:val="HTML Preformatted"/>
    <w:basedOn w:val="Normale"/>
    <w:rPr>
      <w:rFonts w:ascii="Courier New" w:hAnsi="Courier New" w:cs="Courier New"/>
      <w:sz w:val="20"/>
      <w:szCs w:val="20"/>
      <w:lang w:val="x-none"/>
    </w:rPr>
  </w:style>
  <w:style w:type="paragraph" w:styleId="Paragrafoelenco">
    <w:name w:val="List Paragraph"/>
    <w:basedOn w:val="Normale"/>
    <w:qFormat/>
    <w:pPr>
      <w:ind w:left="708"/>
    </w:pPr>
  </w:style>
  <w:style w:type="paragraph" w:customStyle="1" w:styleId="Testodelblocco1">
    <w:name w:val="Testo del blocco1"/>
    <w:basedOn w:val="Normale"/>
    <w:pPr>
      <w:ind w:left="360" w:right="2174" w:hanging="360"/>
      <w:jc w:val="both"/>
    </w:pPr>
    <w:rPr>
      <w:szCs w:val="28"/>
    </w:rPr>
  </w:style>
  <w:style w:type="paragraph" w:customStyle="1" w:styleId="Testonormale1">
    <w:name w:val="Testo normale1"/>
    <w:basedOn w:val="Normale"/>
    <w:rPr>
      <w:rFonts w:ascii="Consolas" w:eastAsia="Calibri" w:hAnsi="Consolas" w:cs="Consolas"/>
      <w:sz w:val="21"/>
      <w:szCs w:val="21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character" w:styleId="Menzionenonrisolta">
    <w:name w:val="Unresolved Mention"/>
    <w:uiPriority w:val="99"/>
    <w:semiHidden/>
    <w:unhideWhenUsed/>
    <w:rsid w:val="002C71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aziendasocialecr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F4C86E0FCDE41905CB391C83EE8C5" ma:contentTypeVersion="5" ma:contentTypeDescription="Create a new document." ma:contentTypeScope="" ma:versionID="75b3716013a0f4d473557e589cdc98e6">
  <xsd:schema xmlns:xsd="http://www.w3.org/2001/XMLSchema" xmlns:xs="http://www.w3.org/2001/XMLSchema" xmlns:p="http://schemas.microsoft.com/office/2006/metadata/properties" xmlns:ns3="86778ab6-a0d3-4e15-8358-39bc80fd7b09" xmlns:ns4="c4fbae2e-5d1e-4d87-b52f-b2fd45443284" targetNamespace="http://schemas.microsoft.com/office/2006/metadata/properties" ma:root="true" ma:fieldsID="25cdb7e50ceae2b9d1a61163b120bb56" ns3:_="" ns4:_="">
    <xsd:import namespace="86778ab6-a0d3-4e15-8358-39bc80fd7b09"/>
    <xsd:import namespace="c4fbae2e-5d1e-4d87-b52f-b2fd454432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78ab6-a0d3-4e15-8358-39bc80fd7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bae2e-5d1e-4d87-b52f-b2fd454432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7B1320-C285-40D4-A0BF-74FEBC394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78ab6-a0d3-4e15-8358-39bc80fd7b09"/>
    <ds:schemaRef ds:uri="c4fbae2e-5d1e-4d87-b52f-b2fd454432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899A8B-55A7-404F-A2AE-1F2F75F080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1407</Words>
  <Characters>8020</Characters>
  <Application>Microsoft Office Word</Application>
  <DocSecurity>0</DocSecurity>
  <Lines>66</Lines>
  <Paragraphs>18</Paragraphs>
  <ScaleCrop>false</ScaleCrop>
  <Company/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m.guindani</dc:creator>
  <cp:keywords/>
  <cp:lastModifiedBy>Davide Vairani</cp:lastModifiedBy>
  <cp:revision>2</cp:revision>
  <cp:lastPrinted>2019-10-30T16:37:00Z</cp:lastPrinted>
  <dcterms:created xsi:type="dcterms:W3CDTF">2021-06-17T11:59:00Z</dcterms:created>
  <dcterms:modified xsi:type="dcterms:W3CDTF">2021-06-17T11:59:00Z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0x010100ED5F4C86E0FCDE41905CB391C83EE8C5</vt:lpwstr>
  </property>
</Properties>
</file>